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255936F5" w:rsidR="003A1F31" w:rsidRPr="00900EE0"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val="lt-LT" w:eastAsia="lt-LT"/>
        </w:rPr>
      </w:pPr>
      <w:bookmarkStart w:id="0" w:name="_Ref39484039"/>
      <w:bookmarkStart w:id="1" w:name="_Ref40278562"/>
      <w:r>
        <w:rPr>
          <w:rFonts w:ascii="Arial" w:eastAsia="Calibri" w:hAnsi="Arial" w:cs="Arial"/>
          <w:szCs w:val="24"/>
          <w:lang w:val="lt-LT" w:eastAsia="lt-LT"/>
        </w:rPr>
        <w:tab/>
      </w:r>
      <w:r>
        <w:rPr>
          <w:rFonts w:ascii="Arial" w:eastAsia="Calibri" w:hAnsi="Arial" w:cs="Arial"/>
          <w:szCs w:val="24"/>
          <w:lang w:val="lt-LT" w:eastAsia="lt-LT"/>
        </w:rPr>
        <w:tab/>
      </w:r>
      <w:r w:rsidR="003A1F31" w:rsidRPr="00900EE0">
        <w:rPr>
          <w:rFonts w:ascii="Arial" w:eastAsia="Calibri" w:hAnsi="Arial" w:cs="Arial"/>
          <w:sz w:val="20"/>
          <w:lang w:val="lt-LT" w:eastAsia="lt-LT"/>
        </w:rPr>
        <w:t xml:space="preserve">Pirkimo sąlygų </w:t>
      </w:r>
      <w:r w:rsidR="00CA50F1">
        <w:rPr>
          <w:rFonts w:ascii="Arial" w:eastAsia="Calibri" w:hAnsi="Arial" w:cs="Arial"/>
          <w:sz w:val="20"/>
          <w:lang w:val="lt-LT" w:eastAsia="lt-LT"/>
        </w:rPr>
        <w:t>3</w:t>
      </w:r>
      <w:r w:rsidR="003A1F31" w:rsidRPr="00900EE0">
        <w:rPr>
          <w:rFonts w:ascii="Arial" w:eastAsia="Calibri" w:hAnsi="Arial" w:cs="Arial"/>
          <w:sz w:val="20"/>
          <w:lang w:val="lt-LT" w:eastAsia="lt-LT"/>
        </w:rPr>
        <w:t xml:space="preserve"> priedas </w:t>
      </w:r>
    </w:p>
    <w:p w14:paraId="3B895D5C" w14:textId="7BF2FFF3" w:rsidR="003A1F31" w:rsidRPr="00900EE0"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val="lt-LT" w:eastAsia="lt-LT"/>
        </w:rPr>
      </w:pPr>
      <w:r w:rsidRPr="00900EE0">
        <w:rPr>
          <w:rFonts w:ascii="Arial" w:eastAsia="Calibri" w:hAnsi="Arial" w:cs="Arial"/>
          <w:sz w:val="20"/>
          <w:lang w:val="lt-LT" w:eastAsia="lt-LT"/>
        </w:rPr>
        <w:t>„</w:t>
      </w:r>
      <w:r w:rsidR="00CA50F1">
        <w:rPr>
          <w:rFonts w:ascii="Arial" w:eastAsia="Calibri" w:hAnsi="Arial" w:cs="Arial"/>
          <w:sz w:val="20"/>
          <w:lang w:val="lt-LT" w:eastAsia="lt-LT"/>
        </w:rPr>
        <w:t>Kainos p</w:t>
      </w:r>
      <w:r w:rsidRPr="00900EE0">
        <w:rPr>
          <w:rFonts w:ascii="Arial" w:eastAsia="Calibri" w:hAnsi="Arial" w:cs="Arial"/>
          <w:sz w:val="20"/>
          <w:lang w:val="lt-LT" w:eastAsia="lt-LT"/>
        </w:rPr>
        <w:t>asiūlym</w:t>
      </w:r>
      <w:r w:rsidR="003F3522">
        <w:rPr>
          <w:rFonts w:ascii="Arial" w:eastAsia="Calibri" w:hAnsi="Arial" w:cs="Arial"/>
          <w:sz w:val="20"/>
          <w:lang w:val="lt-LT" w:eastAsia="lt-LT"/>
        </w:rPr>
        <w:t>as</w:t>
      </w:r>
      <w:r w:rsidRPr="00900EE0">
        <w:rPr>
          <w:rFonts w:ascii="Arial" w:eastAsia="Calibri" w:hAnsi="Arial" w:cs="Arial"/>
          <w:sz w:val="20"/>
          <w:lang w:val="lt-LT" w:eastAsia="lt-LT"/>
        </w:rPr>
        <w:t>“</w:t>
      </w:r>
      <w:bookmarkEnd w:id="0"/>
      <w:bookmarkEnd w:id="1"/>
    </w:p>
    <w:p w14:paraId="052D725F" w14:textId="77777777" w:rsidR="003A1F31" w:rsidRPr="003A1F31" w:rsidRDefault="003A1F31" w:rsidP="00263EE7">
      <w:pPr>
        <w:ind w:left="5760"/>
        <w:jc w:val="both"/>
        <w:rPr>
          <w:rFonts w:ascii="Arial" w:hAnsi="Arial" w:cs="Arial"/>
          <w:szCs w:val="24"/>
          <w:lang w:val="lt-LT"/>
        </w:rPr>
      </w:pPr>
    </w:p>
    <w:p w14:paraId="2ECB60D2" w14:textId="77777777" w:rsidR="006C7463" w:rsidRPr="00D007A1" w:rsidRDefault="006C7463" w:rsidP="00263EE7">
      <w:pPr>
        <w:ind w:firstLine="720"/>
        <w:jc w:val="both"/>
        <w:rPr>
          <w:rFonts w:ascii="Arial" w:hAnsi="Arial" w:cs="Arial"/>
          <w:szCs w:val="24"/>
          <w:lang w:val="lt-LT"/>
        </w:rPr>
      </w:pPr>
    </w:p>
    <w:p w14:paraId="4B4E350D" w14:textId="51325FF6" w:rsidR="00051CCF" w:rsidRPr="00D007A1" w:rsidRDefault="00051CCF" w:rsidP="00263EE7">
      <w:pPr>
        <w:jc w:val="center"/>
        <w:rPr>
          <w:rFonts w:ascii="Arial" w:hAnsi="Arial" w:cs="Arial"/>
          <w:b/>
          <w:szCs w:val="24"/>
          <w:lang w:val="lt-LT"/>
        </w:rPr>
      </w:pPr>
      <w:r w:rsidRPr="00D007A1">
        <w:rPr>
          <w:rFonts w:ascii="Arial" w:hAnsi="Arial" w:cs="Arial"/>
          <w:b/>
          <w:szCs w:val="24"/>
          <w:lang w:val="lt-LT"/>
        </w:rPr>
        <w:t xml:space="preserve"> PASIŪLYMAS</w:t>
      </w:r>
    </w:p>
    <w:p w14:paraId="245D355D" w14:textId="77777777" w:rsidR="00180046" w:rsidRPr="00D007A1" w:rsidRDefault="00180046" w:rsidP="00263EE7">
      <w:pPr>
        <w:jc w:val="center"/>
        <w:rPr>
          <w:rFonts w:ascii="Arial" w:hAnsi="Arial" w:cs="Arial"/>
          <w:b/>
          <w:szCs w:val="24"/>
          <w:lang w:val="lt-LT"/>
        </w:rPr>
      </w:pPr>
    </w:p>
    <w:p w14:paraId="70ECBA9B" w14:textId="06D19BA2" w:rsidR="00247BE1" w:rsidRPr="00D007A1" w:rsidRDefault="00081D53" w:rsidP="00247BE1">
      <w:pPr>
        <w:pStyle w:val="formFieldParagraphStyle"/>
        <w:jc w:val="center"/>
        <w:rPr>
          <w:rFonts w:ascii="Arial" w:hAnsi="Arial" w:cs="Arial"/>
          <w:b/>
          <w:bCs/>
          <w:sz w:val="24"/>
          <w:lang w:val="lt-LT"/>
        </w:rPr>
      </w:pPr>
      <w:r w:rsidRPr="00D007A1">
        <w:rPr>
          <w:rFonts w:ascii="Arial" w:hAnsi="Arial" w:cs="Arial"/>
          <w:b/>
          <w:bCs/>
          <w:sz w:val="24"/>
          <w:lang w:val="lt-LT"/>
        </w:rPr>
        <w:t>DĖL</w:t>
      </w:r>
      <w:r w:rsidR="00790DB9">
        <w:rPr>
          <w:rFonts w:ascii="Arial" w:hAnsi="Arial" w:cs="Arial"/>
          <w:b/>
          <w:bCs/>
          <w:sz w:val="24"/>
          <w:lang w:val="lt-LT"/>
        </w:rPr>
        <w:t xml:space="preserve"> KŪDIKI</w:t>
      </w:r>
      <w:r w:rsidR="00CA3CE0">
        <w:rPr>
          <w:rFonts w:ascii="Arial" w:hAnsi="Arial" w:cs="Arial"/>
          <w:b/>
          <w:bCs/>
          <w:sz w:val="24"/>
          <w:lang w:val="lt-LT"/>
        </w:rPr>
        <w:t>O</w:t>
      </w:r>
      <w:r w:rsidR="00790DB9">
        <w:rPr>
          <w:rFonts w:ascii="Arial" w:hAnsi="Arial" w:cs="Arial"/>
          <w:b/>
          <w:bCs/>
          <w:sz w:val="24"/>
          <w:lang w:val="lt-LT"/>
        </w:rPr>
        <w:t xml:space="preserve"> KRAITELI</w:t>
      </w:r>
      <w:r w:rsidR="00CA3CE0">
        <w:rPr>
          <w:rFonts w:ascii="Arial" w:hAnsi="Arial" w:cs="Arial"/>
          <w:b/>
          <w:bCs/>
          <w:sz w:val="24"/>
          <w:lang w:val="lt-LT"/>
        </w:rPr>
        <w:t>O</w:t>
      </w:r>
      <w:r w:rsidR="003F3522">
        <w:rPr>
          <w:rFonts w:ascii="Arial" w:hAnsi="Arial" w:cs="Arial"/>
          <w:b/>
          <w:bCs/>
          <w:sz w:val="24"/>
          <w:lang w:val="lt-LT"/>
        </w:rPr>
        <w:t xml:space="preserve"> PIRKIMO</w:t>
      </w:r>
    </w:p>
    <w:p w14:paraId="09956786" w14:textId="77777777" w:rsidR="00051CCF" w:rsidRPr="00D007A1" w:rsidRDefault="00051CCF" w:rsidP="00263EE7">
      <w:pPr>
        <w:jc w:val="center"/>
        <w:rPr>
          <w:rFonts w:ascii="Arial" w:hAnsi="Arial" w:cs="Arial"/>
          <w:b/>
          <w:szCs w:val="24"/>
          <w:lang w:val="lt-LT"/>
        </w:rPr>
      </w:pPr>
      <w:r w:rsidRPr="00D007A1">
        <w:rPr>
          <w:rFonts w:ascii="Arial" w:hAnsi="Arial" w:cs="Arial"/>
          <w:szCs w:val="24"/>
          <w:lang w:val="lt-LT"/>
        </w:rPr>
        <w:t>____________________</w:t>
      </w:r>
    </w:p>
    <w:p w14:paraId="43B13627" w14:textId="77777777" w:rsidR="00051CCF" w:rsidRPr="00D007A1" w:rsidRDefault="00051CCF" w:rsidP="00263EE7">
      <w:pPr>
        <w:jc w:val="center"/>
        <w:rPr>
          <w:rFonts w:ascii="Arial" w:hAnsi="Arial" w:cs="Arial"/>
          <w:szCs w:val="24"/>
          <w:lang w:val="lt-LT"/>
        </w:rPr>
      </w:pPr>
      <w:r w:rsidRPr="00D007A1">
        <w:rPr>
          <w:rFonts w:ascii="Arial" w:hAnsi="Arial" w:cs="Arial"/>
          <w:szCs w:val="24"/>
          <w:lang w:val="lt-LT"/>
        </w:rPr>
        <w:t>(Data)</w:t>
      </w:r>
    </w:p>
    <w:p w14:paraId="00775209" w14:textId="77777777" w:rsidR="00051CCF" w:rsidRPr="00D007A1" w:rsidRDefault="00051CCF" w:rsidP="00263EE7">
      <w:pPr>
        <w:jc w:val="center"/>
        <w:rPr>
          <w:rFonts w:ascii="Arial" w:hAnsi="Arial" w:cs="Arial"/>
          <w:szCs w:val="24"/>
          <w:lang w:val="lt-LT"/>
        </w:rPr>
      </w:pPr>
      <w:r w:rsidRPr="00D007A1">
        <w:rPr>
          <w:rFonts w:ascii="Arial" w:hAnsi="Arial" w:cs="Arial"/>
          <w:szCs w:val="24"/>
          <w:lang w:val="lt-LT"/>
        </w:rPr>
        <w:t>________________</w:t>
      </w:r>
    </w:p>
    <w:p w14:paraId="7C92CAE7" w14:textId="77777777" w:rsidR="00051CCF" w:rsidRPr="00D007A1" w:rsidRDefault="00051CCF" w:rsidP="00263EE7">
      <w:pPr>
        <w:jc w:val="center"/>
        <w:rPr>
          <w:rFonts w:ascii="Arial" w:hAnsi="Arial" w:cs="Arial"/>
          <w:szCs w:val="24"/>
          <w:lang w:val="lt-LT"/>
        </w:rPr>
      </w:pPr>
      <w:r w:rsidRPr="00D007A1">
        <w:rPr>
          <w:rFonts w:ascii="Arial" w:hAnsi="Arial" w:cs="Arial"/>
          <w:szCs w:val="24"/>
          <w:lang w:val="lt-LT"/>
        </w:rPr>
        <w:t>(Vieta)</w:t>
      </w:r>
    </w:p>
    <w:p w14:paraId="267F037F" w14:textId="77777777" w:rsidR="00051CCF" w:rsidRPr="00D007A1" w:rsidRDefault="00051CCF" w:rsidP="00263EE7">
      <w:pPr>
        <w:jc w:val="both"/>
        <w:rPr>
          <w:rFonts w:ascii="Arial" w:hAnsi="Arial" w:cs="Arial"/>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D007A1" w14:paraId="6FD32751" w14:textId="77777777" w:rsidTr="00180046">
        <w:trPr>
          <w:trHeight w:val="615"/>
        </w:trPr>
        <w:tc>
          <w:tcPr>
            <w:tcW w:w="3085" w:type="dxa"/>
          </w:tcPr>
          <w:p w14:paraId="71B5DCA6" w14:textId="77777777" w:rsidR="00051CCF" w:rsidRPr="00D007A1" w:rsidRDefault="00051CCF" w:rsidP="00263EE7">
            <w:pPr>
              <w:jc w:val="both"/>
              <w:rPr>
                <w:rFonts w:ascii="Arial" w:hAnsi="Arial" w:cs="Arial"/>
                <w:szCs w:val="24"/>
                <w:lang w:val="lt-LT"/>
              </w:rPr>
            </w:pPr>
          </w:p>
        </w:tc>
        <w:tc>
          <w:tcPr>
            <w:tcW w:w="2126" w:type="dxa"/>
            <w:vAlign w:val="center"/>
          </w:tcPr>
          <w:p w14:paraId="68DED160"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Įmonės kodas</w:t>
            </w:r>
          </w:p>
        </w:tc>
        <w:tc>
          <w:tcPr>
            <w:tcW w:w="2268" w:type="dxa"/>
            <w:vAlign w:val="center"/>
          </w:tcPr>
          <w:p w14:paraId="4713407E"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Pavadinimas</w:t>
            </w:r>
          </w:p>
        </w:tc>
        <w:tc>
          <w:tcPr>
            <w:tcW w:w="2268" w:type="dxa"/>
            <w:vAlign w:val="center"/>
          </w:tcPr>
          <w:p w14:paraId="489DFBD6"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Adresas, pašto kodas</w:t>
            </w:r>
          </w:p>
        </w:tc>
      </w:tr>
      <w:tr w:rsidR="00051CCF" w:rsidRPr="003B37C7" w14:paraId="65852AC8" w14:textId="77777777" w:rsidTr="00180046">
        <w:tc>
          <w:tcPr>
            <w:tcW w:w="3085" w:type="dxa"/>
            <w:tcBorders>
              <w:bottom w:val="single" w:sz="4" w:space="0" w:color="auto"/>
            </w:tcBorders>
          </w:tcPr>
          <w:p w14:paraId="129841D2"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Konkurso dalyvis / jungtinės veiklos pagrindinis partneris</w:t>
            </w:r>
          </w:p>
        </w:tc>
        <w:tc>
          <w:tcPr>
            <w:tcW w:w="2126" w:type="dxa"/>
            <w:tcBorders>
              <w:bottom w:val="single" w:sz="4" w:space="0" w:color="auto"/>
            </w:tcBorders>
          </w:tcPr>
          <w:p w14:paraId="7621BE46" w14:textId="77777777" w:rsidR="00051CCF" w:rsidRPr="00D007A1" w:rsidRDefault="00051CCF" w:rsidP="00263EE7">
            <w:pPr>
              <w:jc w:val="both"/>
              <w:rPr>
                <w:rFonts w:ascii="Arial" w:hAnsi="Arial" w:cs="Arial"/>
                <w:szCs w:val="24"/>
                <w:lang w:val="lt-LT"/>
              </w:rPr>
            </w:pPr>
          </w:p>
        </w:tc>
        <w:tc>
          <w:tcPr>
            <w:tcW w:w="2268" w:type="dxa"/>
            <w:tcBorders>
              <w:bottom w:val="single" w:sz="4" w:space="0" w:color="auto"/>
            </w:tcBorders>
          </w:tcPr>
          <w:p w14:paraId="078D6AFC" w14:textId="77777777" w:rsidR="00051CCF" w:rsidRPr="00D007A1" w:rsidRDefault="00051CCF" w:rsidP="00263EE7">
            <w:pPr>
              <w:jc w:val="both"/>
              <w:rPr>
                <w:rFonts w:ascii="Arial" w:hAnsi="Arial" w:cs="Arial"/>
                <w:szCs w:val="24"/>
                <w:lang w:val="lt-LT"/>
              </w:rPr>
            </w:pPr>
          </w:p>
        </w:tc>
        <w:tc>
          <w:tcPr>
            <w:tcW w:w="2268" w:type="dxa"/>
            <w:tcBorders>
              <w:bottom w:val="single" w:sz="4" w:space="0" w:color="auto"/>
            </w:tcBorders>
          </w:tcPr>
          <w:p w14:paraId="574DFA38" w14:textId="77777777" w:rsidR="00051CCF" w:rsidRPr="00D007A1" w:rsidRDefault="00051CCF" w:rsidP="00263EE7">
            <w:pPr>
              <w:jc w:val="both"/>
              <w:rPr>
                <w:rFonts w:ascii="Arial" w:hAnsi="Arial" w:cs="Arial"/>
                <w:szCs w:val="24"/>
                <w:lang w:val="lt-LT"/>
              </w:rPr>
            </w:pPr>
          </w:p>
        </w:tc>
      </w:tr>
      <w:tr w:rsidR="00051CCF" w:rsidRPr="00D007A1" w14:paraId="3D2943AB" w14:textId="77777777" w:rsidTr="00180046">
        <w:trPr>
          <w:trHeight w:val="425"/>
        </w:trPr>
        <w:tc>
          <w:tcPr>
            <w:tcW w:w="3085" w:type="dxa"/>
          </w:tcPr>
          <w:p w14:paraId="40C71ED6" w14:textId="77777777" w:rsidR="00051CCF" w:rsidRPr="00D007A1" w:rsidRDefault="00051CCF" w:rsidP="00263EE7">
            <w:pPr>
              <w:jc w:val="both"/>
              <w:rPr>
                <w:rFonts w:ascii="Arial" w:hAnsi="Arial" w:cs="Arial"/>
                <w:szCs w:val="24"/>
                <w:vertAlign w:val="superscript"/>
                <w:lang w:val="lt-LT"/>
              </w:rPr>
            </w:pPr>
            <w:r w:rsidRPr="00D007A1">
              <w:rPr>
                <w:rFonts w:ascii="Arial" w:hAnsi="Arial" w:cs="Arial"/>
                <w:szCs w:val="24"/>
                <w:lang w:val="lt-LT"/>
              </w:rPr>
              <w:t>Partneris 1</w:t>
            </w:r>
            <w:r w:rsidRPr="00D007A1">
              <w:rPr>
                <w:rFonts w:ascii="Arial" w:hAnsi="Arial" w:cs="Arial"/>
                <w:szCs w:val="24"/>
                <w:vertAlign w:val="superscript"/>
                <w:lang w:val="lt-LT"/>
              </w:rPr>
              <w:t>*</w:t>
            </w:r>
          </w:p>
        </w:tc>
        <w:tc>
          <w:tcPr>
            <w:tcW w:w="2126" w:type="dxa"/>
          </w:tcPr>
          <w:p w14:paraId="31F6CBF6" w14:textId="77777777" w:rsidR="00051CCF" w:rsidRPr="00D007A1" w:rsidRDefault="00051CCF" w:rsidP="00263EE7">
            <w:pPr>
              <w:jc w:val="both"/>
              <w:rPr>
                <w:rFonts w:ascii="Arial" w:hAnsi="Arial" w:cs="Arial"/>
                <w:szCs w:val="24"/>
                <w:lang w:val="lt-LT"/>
              </w:rPr>
            </w:pPr>
          </w:p>
          <w:p w14:paraId="63FB7C80" w14:textId="77777777" w:rsidR="00051CCF" w:rsidRPr="00D007A1" w:rsidRDefault="00051CCF" w:rsidP="00263EE7">
            <w:pPr>
              <w:jc w:val="both"/>
              <w:rPr>
                <w:rFonts w:ascii="Arial" w:hAnsi="Arial" w:cs="Arial"/>
                <w:szCs w:val="24"/>
                <w:lang w:val="lt-LT"/>
              </w:rPr>
            </w:pPr>
          </w:p>
        </w:tc>
        <w:tc>
          <w:tcPr>
            <w:tcW w:w="2268" w:type="dxa"/>
          </w:tcPr>
          <w:p w14:paraId="41E41610" w14:textId="77777777" w:rsidR="00051CCF" w:rsidRPr="00D007A1" w:rsidRDefault="00051CCF" w:rsidP="00263EE7">
            <w:pPr>
              <w:jc w:val="both"/>
              <w:rPr>
                <w:rFonts w:ascii="Arial" w:hAnsi="Arial" w:cs="Arial"/>
                <w:szCs w:val="24"/>
                <w:lang w:val="lt-LT"/>
              </w:rPr>
            </w:pPr>
          </w:p>
        </w:tc>
        <w:tc>
          <w:tcPr>
            <w:tcW w:w="2268" w:type="dxa"/>
          </w:tcPr>
          <w:p w14:paraId="26D50010" w14:textId="77777777" w:rsidR="00051CCF" w:rsidRPr="00D007A1" w:rsidRDefault="00051CCF" w:rsidP="00263EE7">
            <w:pPr>
              <w:jc w:val="both"/>
              <w:rPr>
                <w:rFonts w:ascii="Arial" w:hAnsi="Arial" w:cs="Arial"/>
                <w:szCs w:val="24"/>
                <w:lang w:val="lt-LT"/>
              </w:rPr>
            </w:pPr>
          </w:p>
          <w:p w14:paraId="54702008" w14:textId="77777777" w:rsidR="00180046" w:rsidRPr="00D007A1" w:rsidRDefault="00180046" w:rsidP="00263EE7">
            <w:pPr>
              <w:jc w:val="both"/>
              <w:rPr>
                <w:rFonts w:ascii="Arial" w:hAnsi="Arial" w:cs="Arial"/>
                <w:szCs w:val="24"/>
                <w:lang w:val="lt-LT"/>
              </w:rPr>
            </w:pPr>
          </w:p>
          <w:p w14:paraId="662F3C4D" w14:textId="77777777" w:rsidR="00180046" w:rsidRPr="00D007A1" w:rsidRDefault="00180046" w:rsidP="00263EE7">
            <w:pPr>
              <w:jc w:val="both"/>
              <w:rPr>
                <w:rFonts w:ascii="Arial" w:hAnsi="Arial" w:cs="Arial"/>
                <w:szCs w:val="24"/>
                <w:lang w:val="lt-LT"/>
              </w:rPr>
            </w:pPr>
          </w:p>
        </w:tc>
      </w:tr>
    </w:tbl>
    <w:p w14:paraId="5EC09FD1" w14:textId="77777777" w:rsidR="00180046" w:rsidRPr="00D007A1" w:rsidRDefault="00180046" w:rsidP="00263EE7">
      <w:pPr>
        <w:jc w:val="both"/>
        <w:rPr>
          <w:rFonts w:ascii="Arial" w:hAnsi="Arial" w:cs="Arial"/>
          <w:i/>
          <w:szCs w:val="24"/>
          <w:vertAlign w:val="superscript"/>
          <w:lang w:val="lt-LT"/>
        </w:rPr>
      </w:pPr>
    </w:p>
    <w:p w14:paraId="268B4437" w14:textId="77777777" w:rsidR="00051CCF" w:rsidRPr="00D007A1" w:rsidRDefault="00051CCF" w:rsidP="00263EE7">
      <w:pPr>
        <w:jc w:val="both"/>
        <w:rPr>
          <w:rFonts w:ascii="Arial" w:hAnsi="Arial" w:cs="Arial"/>
          <w:i/>
          <w:szCs w:val="24"/>
          <w:lang w:val="lt-LT"/>
        </w:rPr>
      </w:pPr>
      <w:r w:rsidRPr="00D007A1">
        <w:rPr>
          <w:rFonts w:ascii="Arial" w:hAnsi="Arial" w:cs="Arial"/>
          <w:i/>
          <w:szCs w:val="24"/>
          <w:vertAlign w:val="superscript"/>
          <w:lang w:val="lt-LT"/>
        </w:rPr>
        <w:t>*</w:t>
      </w:r>
      <w:r w:rsidRPr="00D007A1">
        <w:rPr>
          <w:rFonts w:ascii="Arial" w:hAnsi="Arial" w:cs="Arial"/>
          <w:i/>
          <w:szCs w:val="24"/>
          <w:lang w:val="lt-LT"/>
        </w:rPr>
        <w:t xml:space="preserve"> Turi būti tiek eilučių, kiek yra jungtinės veiklos partnerių. </w:t>
      </w:r>
    </w:p>
    <w:p w14:paraId="47C4B08C" w14:textId="77777777" w:rsidR="00051CCF" w:rsidRPr="00D007A1" w:rsidRDefault="00051CCF" w:rsidP="00263EE7">
      <w:pPr>
        <w:jc w:val="both"/>
        <w:rPr>
          <w:rFonts w:ascii="Arial" w:hAnsi="Arial" w:cs="Arial"/>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3B37C7" w14:paraId="21D53CE6" w14:textId="77777777" w:rsidTr="00ED2F7C">
        <w:tc>
          <w:tcPr>
            <w:tcW w:w="4644" w:type="dxa"/>
          </w:tcPr>
          <w:p w14:paraId="5FB5B809" w14:textId="18211D68" w:rsidR="00051CCF" w:rsidRPr="00D007A1" w:rsidRDefault="00B84B10" w:rsidP="00263EE7">
            <w:pPr>
              <w:jc w:val="both"/>
              <w:rPr>
                <w:rFonts w:ascii="Arial" w:hAnsi="Arial" w:cs="Arial"/>
                <w:szCs w:val="24"/>
                <w:lang w:val="lt-LT"/>
              </w:rPr>
            </w:pPr>
            <w:r w:rsidRPr="00D007A1">
              <w:rPr>
                <w:rFonts w:ascii="Arial" w:hAnsi="Arial" w:cs="Arial"/>
                <w:noProof/>
                <w:szCs w:val="24"/>
                <w:lang w:val="lt-LT"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D007A1">
              <w:rPr>
                <w:rFonts w:ascii="Arial" w:hAnsi="Arial" w:cs="Arial"/>
                <w:szCs w:val="24"/>
                <w:lang w:val="lt-LT"/>
              </w:rPr>
              <w:t>Už pasiūlymą atsakingo asmens vardas, pavardė</w:t>
            </w:r>
          </w:p>
        </w:tc>
        <w:tc>
          <w:tcPr>
            <w:tcW w:w="5103" w:type="dxa"/>
          </w:tcPr>
          <w:p w14:paraId="59620E8E" w14:textId="77777777" w:rsidR="00051CCF" w:rsidRPr="00D007A1" w:rsidRDefault="00051CCF" w:rsidP="00263EE7">
            <w:pPr>
              <w:jc w:val="both"/>
              <w:rPr>
                <w:rFonts w:ascii="Arial" w:hAnsi="Arial" w:cs="Arial"/>
                <w:szCs w:val="24"/>
                <w:lang w:val="lt-LT"/>
              </w:rPr>
            </w:pPr>
          </w:p>
        </w:tc>
      </w:tr>
      <w:tr w:rsidR="00051CCF" w:rsidRPr="00D007A1" w14:paraId="48B0D39F" w14:textId="77777777" w:rsidTr="00ED2F7C">
        <w:tc>
          <w:tcPr>
            <w:tcW w:w="4644" w:type="dxa"/>
          </w:tcPr>
          <w:p w14:paraId="0C8DF8D5"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Telefono numeris</w:t>
            </w:r>
          </w:p>
        </w:tc>
        <w:tc>
          <w:tcPr>
            <w:tcW w:w="5103" w:type="dxa"/>
          </w:tcPr>
          <w:p w14:paraId="3D8FBC7A" w14:textId="77777777" w:rsidR="00051CCF" w:rsidRPr="00D007A1" w:rsidRDefault="00051CCF" w:rsidP="00263EE7">
            <w:pPr>
              <w:jc w:val="both"/>
              <w:rPr>
                <w:rFonts w:ascii="Arial" w:hAnsi="Arial" w:cs="Arial"/>
                <w:szCs w:val="24"/>
                <w:lang w:val="lt-LT"/>
              </w:rPr>
            </w:pPr>
          </w:p>
          <w:p w14:paraId="4E3E5788" w14:textId="77777777" w:rsidR="00051CCF" w:rsidRPr="00D007A1" w:rsidRDefault="00051CCF" w:rsidP="00263EE7">
            <w:pPr>
              <w:jc w:val="both"/>
              <w:rPr>
                <w:rFonts w:ascii="Arial" w:hAnsi="Arial" w:cs="Arial"/>
                <w:szCs w:val="24"/>
                <w:lang w:val="lt-LT"/>
              </w:rPr>
            </w:pPr>
          </w:p>
        </w:tc>
      </w:tr>
      <w:tr w:rsidR="00051CCF" w:rsidRPr="00D007A1" w14:paraId="06491F4C" w14:textId="77777777" w:rsidTr="00ED2F7C">
        <w:tc>
          <w:tcPr>
            <w:tcW w:w="4644" w:type="dxa"/>
          </w:tcPr>
          <w:p w14:paraId="42B36516"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El. pašto adresas</w:t>
            </w:r>
          </w:p>
        </w:tc>
        <w:tc>
          <w:tcPr>
            <w:tcW w:w="5103" w:type="dxa"/>
          </w:tcPr>
          <w:p w14:paraId="7739CD2A" w14:textId="77777777" w:rsidR="00051CCF" w:rsidRPr="00D007A1" w:rsidRDefault="00051CCF" w:rsidP="00263EE7">
            <w:pPr>
              <w:jc w:val="both"/>
              <w:rPr>
                <w:rFonts w:ascii="Arial" w:hAnsi="Arial" w:cs="Arial"/>
                <w:szCs w:val="24"/>
                <w:lang w:val="lt-LT"/>
              </w:rPr>
            </w:pPr>
          </w:p>
          <w:p w14:paraId="7F80ABBB" w14:textId="77777777" w:rsidR="00051CCF" w:rsidRPr="00D007A1" w:rsidRDefault="00051CCF" w:rsidP="00263EE7">
            <w:pPr>
              <w:jc w:val="both"/>
              <w:rPr>
                <w:rFonts w:ascii="Arial" w:hAnsi="Arial" w:cs="Arial"/>
                <w:szCs w:val="24"/>
                <w:lang w:val="lt-LT"/>
              </w:rPr>
            </w:pPr>
          </w:p>
        </w:tc>
      </w:tr>
    </w:tbl>
    <w:p w14:paraId="3E424B8D" w14:textId="77777777" w:rsidR="00051CCF" w:rsidRPr="00D007A1" w:rsidRDefault="00051CCF" w:rsidP="00263EE7">
      <w:pPr>
        <w:ind w:right="-1"/>
        <w:jc w:val="both"/>
        <w:rPr>
          <w:rFonts w:ascii="Arial" w:hAnsi="Arial" w:cs="Arial"/>
          <w:i/>
          <w:szCs w:val="24"/>
          <w:lang w:val="lt-LT"/>
        </w:rPr>
      </w:pPr>
    </w:p>
    <w:p w14:paraId="105928C2" w14:textId="77777777" w:rsidR="00051CCF" w:rsidRPr="00D007A1" w:rsidRDefault="00051CCF" w:rsidP="00263EE7">
      <w:pPr>
        <w:pStyle w:val="Pagrindiniotekstotrauka2"/>
        <w:jc w:val="both"/>
        <w:rPr>
          <w:rFonts w:ascii="Arial" w:hAnsi="Arial" w:cs="Arial"/>
          <w:szCs w:val="24"/>
          <w:lang w:val="lt-LT"/>
        </w:rPr>
      </w:pPr>
      <w:r w:rsidRPr="00D007A1">
        <w:rPr>
          <w:rFonts w:ascii="Arial" w:hAnsi="Arial" w:cs="Arial"/>
          <w:szCs w:val="24"/>
          <w:lang w:val="lt-LT"/>
        </w:rPr>
        <w:t>1. Šiuo pasiūlymu pažymime, kad sutinkame su visomis pirkimo sąlygomis, nustatytomis:</w:t>
      </w:r>
    </w:p>
    <w:p w14:paraId="0FCAD576" w14:textId="77777777" w:rsidR="00070993" w:rsidRPr="00D007A1" w:rsidRDefault="00070993" w:rsidP="00FA7069">
      <w:pPr>
        <w:numPr>
          <w:ilvl w:val="0"/>
          <w:numId w:val="5"/>
        </w:numPr>
        <w:ind w:left="0"/>
        <w:jc w:val="both"/>
        <w:rPr>
          <w:rFonts w:ascii="Arial" w:hAnsi="Arial" w:cs="Arial"/>
          <w:szCs w:val="24"/>
          <w:lang w:val="lt-LT"/>
        </w:rPr>
      </w:pPr>
      <w:r w:rsidRPr="00D007A1">
        <w:rPr>
          <w:rFonts w:ascii="Arial" w:hAnsi="Arial" w:cs="Arial"/>
          <w:szCs w:val="24"/>
          <w:lang w:val="lt-LT"/>
        </w:rPr>
        <w:t>skelbime apie pirkimą, paskelbtame CVP IS priemonėmis;</w:t>
      </w:r>
    </w:p>
    <w:p w14:paraId="2C2766B2" w14:textId="6C8AFA0A" w:rsidR="00051CCF" w:rsidRPr="00D007A1" w:rsidRDefault="00070993" w:rsidP="00263EE7">
      <w:pPr>
        <w:numPr>
          <w:ilvl w:val="0"/>
          <w:numId w:val="2"/>
        </w:numPr>
        <w:jc w:val="both"/>
        <w:rPr>
          <w:rFonts w:ascii="Arial" w:hAnsi="Arial" w:cs="Arial"/>
          <w:szCs w:val="24"/>
          <w:lang w:val="lt-LT"/>
        </w:rPr>
      </w:pPr>
      <w:r w:rsidRPr="00D007A1">
        <w:rPr>
          <w:rFonts w:ascii="Arial" w:hAnsi="Arial" w:cs="Arial"/>
          <w:szCs w:val="24"/>
          <w:lang w:val="lt-LT"/>
        </w:rPr>
        <w:t>supaprastinto pirkimo, vykdomo atviro konkurso būdu CVP IS priemonėmis, sąlygose</w:t>
      </w:r>
      <w:r w:rsidR="00051CCF" w:rsidRPr="00D007A1">
        <w:rPr>
          <w:rFonts w:ascii="Arial" w:hAnsi="Arial" w:cs="Arial"/>
          <w:szCs w:val="24"/>
          <w:lang w:val="lt-LT"/>
        </w:rPr>
        <w:t>;</w:t>
      </w:r>
    </w:p>
    <w:p w14:paraId="7E9B7F12" w14:textId="77777777" w:rsidR="00051CCF" w:rsidRPr="00D007A1" w:rsidRDefault="00051CCF" w:rsidP="00263EE7">
      <w:pPr>
        <w:numPr>
          <w:ilvl w:val="0"/>
          <w:numId w:val="2"/>
        </w:numPr>
        <w:jc w:val="both"/>
        <w:rPr>
          <w:rFonts w:ascii="Arial" w:hAnsi="Arial" w:cs="Arial"/>
          <w:szCs w:val="24"/>
          <w:lang w:val="lt-LT"/>
        </w:rPr>
      </w:pPr>
      <w:r w:rsidRPr="00D007A1">
        <w:rPr>
          <w:rFonts w:ascii="Arial" w:hAnsi="Arial" w:cs="Arial"/>
          <w:szCs w:val="24"/>
          <w:lang w:val="lt-LT"/>
        </w:rPr>
        <w:t>kituose pirkimo dokumentuose.</w:t>
      </w:r>
    </w:p>
    <w:p w14:paraId="2E66CF86" w14:textId="77777777" w:rsidR="00051CCF" w:rsidRPr="00D007A1" w:rsidRDefault="00051CCF" w:rsidP="00263EE7">
      <w:pPr>
        <w:ind w:left="-27" w:firstLine="747"/>
        <w:jc w:val="both"/>
        <w:rPr>
          <w:rFonts w:ascii="Arial" w:hAnsi="Arial" w:cs="Arial"/>
          <w:szCs w:val="24"/>
          <w:lang w:val="lt-LT"/>
        </w:rPr>
      </w:pPr>
      <w:r w:rsidRPr="00D007A1">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D007A1" w:rsidRDefault="00051CCF" w:rsidP="00263EE7">
      <w:pPr>
        <w:ind w:firstLine="720"/>
        <w:jc w:val="both"/>
        <w:rPr>
          <w:rFonts w:ascii="Arial" w:hAnsi="Arial" w:cs="Arial"/>
          <w:szCs w:val="24"/>
          <w:lang w:val="lt-LT"/>
        </w:rPr>
      </w:pPr>
      <w:r w:rsidRPr="00D007A1">
        <w:rPr>
          <w:rFonts w:ascii="Arial" w:hAnsi="Arial" w:cs="Arial"/>
          <w:szCs w:val="24"/>
          <w:lang w:val="lt-LT"/>
        </w:rPr>
        <w:t>Suprantame, kad išaiškėjus aukščiau nurodytoms aplinkybėms būsime pašalinti iš šio pirkimo ir mūsų pateiktas pasiūlymas bus atmestas.</w:t>
      </w:r>
    </w:p>
    <w:p w14:paraId="1E4D5021" w14:textId="77777777" w:rsidR="00051CCF" w:rsidRPr="00D007A1" w:rsidRDefault="00051CCF" w:rsidP="00263EE7">
      <w:pPr>
        <w:ind w:firstLine="720"/>
        <w:jc w:val="both"/>
        <w:rPr>
          <w:rFonts w:ascii="Arial" w:hAnsi="Arial" w:cs="Arial"/>
          <w:szCs w:val="24"/>
          <w:lang w:val="lt-LT"/>
        </w:rPr>
      </w:pPr>
      <w:r w:rsidRPr="00D007A1">
        <w:rPr>
          <w:rFonts w:ascii="Arial" w:hAnsi="Arial" w:cs="Arial"/>
          <w:spacing w:val="-4"/>
          <w:szCs w:val="24"/>
          <w:lang w:val="lt-LT"/>
        </w:rPr>
        <w:t>Patvirtiname, kad dokumentų skaitmeninės</w:t>
      </w:r>
      <w:r w:rsidRPr="00D007A1">
        <w:rPr>
          <w:rFonts w:ascii="Arial" w:hAnsi="Arial" w:cs="Arial"/>
          <w:szCs w:val="24"/>
          <w:lang w:val="lt-LT"/>
        </w:rPr>
        <w:t xml:space="preserve"> kopijos ir elektroninėmis priemonėmis pateikti duomenys yra tikri.</w:t>
      </w:r>
    </w:p>
    <w:p w14:paraId="1707D77C" w14:textId="7AFB8ABB" w:rsidR="00E06E92" w:rsidRPr="00D007A1" w:rsidRDefault="00E06E92" w:rsidP="00263EE7">
      <w:pPr>
        <w:ind w:firstLine="720"/>
        <w:jc w:val="both"/>
        <w:rPr>
          <w:rFonts w:ascii="Arial" w:hAnsi="Arial" w:cs="Arial"/>
          <w:szCs w:val="24"/>
          <w:lang w:val="lt-LT"/>
        </w:rPr>
      </w:pPr>
      <w:r w:rsidRPr="00D007A1">
        <w:rPr>
          <w:rFonts w:ascii="Arial" w:hAnsi="Arial" w:cs="Arial"/>
          <w:szCs w:val="24"/>
          <w:lang w:val="lt-LT"/>
        </w:rPr>
        <w:br w:type="page"/>
      </w:r>
    </w:p>
    <w:p w14:paraId="1F063241" w14:textId="77777777" w:rsidR="006C7463" w:rsidRPr="00D007A1" w:rsidRDefault="006C7463" w:rsidP="00263EE7">
      <w:pPr>
        <w:ind w:firstLine="720"/>
        <w:jc w:val="both"/>
        <w:rPr>
          <w:rFonts w:ascii="Arial" w:hAnsi="Arial" w:cs="Arial"/>
          <w:szCs w:val="24"/>
          <w:lang w:val="lt-LT"/>
        </w:rPr>
      </w:pPr>
    </w:p>
    <w:p w14:paraId="22E26D31" w14:textId="77777777" w:rsidR="00051CCF" w:rsidRPr="00D007A1" w:rsidRDefault="00051CCF" w:rsidP="00263EE7">
      <w:pPr>
        <w:ind w:firstLine="720"/>
        <w:jc w:val="both"/>
        <w:rPr>
          <w:rFonts w:ascii="Arial" w:hAnsi="Arial" w:cs="Arial"/>
          <w:szCs w:val="24"/>
          <w:lang w:val="lt-LT"/>
        </w:rPr>
      </w:pPr>
      <w:r w:rsidRPr="00D007A1">
        <w:rPr>
          <w:rFonts w:ascii="Arial" w:hAnsi="Arial" w:cs="Arial"/>
          <w:b/>
          <w:bCs/>
          <w:szCs w:val="24"/>
          <w:u w:val="single"/>
          <w:lang w:val="lt-LT"/>
        </w:rPr>
        <w:t>2. S</w:t>
      </w:r>
      <w:r w:rsidRPr="00D007A1">
        <w:rPr>
          <w:rFonts w:ascii="Arial" w:hAnsi="Arial" w:cs="Arial"/>
          <w:b/>
          <w:szCs w:val="24"/>
          <w:u w:val="single"/>
          <w:lang w:val="lt-LT"/>
        </w:rPr>
        <w:t>ubjektai, kuriuos dalyvis ketina pasitelkti sutarčiai vykdyti</w:t>
      </w:r>
      <w:r w:rsidRPr="00D007A1">
        <w:rPr>
          <w:rFonts w:ascii="Arial" w:hAnsi="Arial" w:cs="Arial"/>
          <w:szCs w:val="24"/>
          <w:lang w:val="lt-LT"/>
        </w:rPr>
        <w:t>:</w:t>
      </w:r>
    </w:p>
    <w:p w14:paraId="6383ACAB" w14:textId="77777777" w:rsidR="00051CCF" w:rsidRPr="00D007A1" w:rsidRDefault="00051CCF" w:rsidP="00263EE7">
      <w:pPr>
        <w:pStyle w:val="Betarp"/>
        <w:ind w:firstLine="720"/>
        <w:jc w:val="both"/>
        <w:rPr>
          <w:rFonts w:ascii="Arial" w:hAnsi="Arial" w:cs="Arial"/>
          <w:i/>
          <w:iCs/>
          <w:szCs w:val="24"/>
        </w:rPr>
      </w:pPr>
      <w:r w:rsidRPr="00D007A1">
        <w:rPr>
          <w:rFonts w:ascii="Arial" w:hAnsi="Arial" w:cs="Arial"/>
          <w:i/>
          <w:iCs/>
          <w:szCs w:val="24"/>
        </w:rPr>
        <w:t>2.1. Informacija apie kiekvieno tiekėjų grupės partnerio numatomų prisiimti įsipareigojimų dalį (pildoma, jei pasiūlymą teikia</w:t>
      </w:r>
      <w:r w:rsidRPr="00D007A1">
        <w:rPr>
          <w:rFonts w:ascii="Arial" w:hAnsi="Arial" w:cs="Arial"/>
          <w:i/>
          <w:iCs/>
          <w:color w:val="C00000"/>
          <w:szCs w:val="24"/>
        </w:rPr>
        <w:t xml:space="preserve"> </w:t>
      </w:r>
      <w:r w:rsidRPr="00D007A1">
        <w:rPr>
          <w:rFonts w:ascii="Arial" w:hAnsi="Arial" w:cs="Arial"/>
          <w:i/>
          <w:iCs/>
          <w:szCs w:val="24"/>
        </w:rPr>
        <w:t>tiekėjų grupė):</w:t>
      </w:r>
    </w:p>
    <w:p w14:paraId="4D83FAFB" w14:textId="77777777" w:rsidR="00051CCF" w:rsidRPr="00D007A1" w:rsidRDefault="00051CCF" w:rsidP="00263EE7">
      <w:pPr>
        <w:pStyle w:val="Betarp"/>
        <w:ind w:firstLine="720"/>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3B37C7"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numatomų prisiimti įsipareigojimų dalies vertė pasiūlymo kainoje</w:t>
            </w:r>
          </w:p>
        </w:tc>
      </w:tr>
      <w:tr w:rsidR="00051CCF" w:rsidRPr="00D007A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D007A1" w:rsidRDefault="00051CCF" w:rsidP="00263EE7">
            <w:pPr>
              <w:jc w:val="both"/>
              <w:rPr>
                <w:rFonts w:ascii="Arial" w:hAnsi="Arial" w:cs="Arial"/>
                <w:b/>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D007A1" w:rsidRDefault="00051CCF" w:rsidP="00263EE7">
            <w:pPr>
              <w:jc w:val="both"/>
              <w:rPr>
                <w:rFonts w:ascii="Arial" w:hAnsi="Arial" w:cs="Arial"/>
                <w:b/>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D007A1" w:rsidRDefault="00051CCF" w:rsidP="00263EE7">
            <w:pPr>
              <w:jc w:val="both"/>
              <w:rPr>
                <w:rFonts w:ascii="Arial" w:hAnsi="Arial" w:cs="Arial"/>
                <w:b/>
                <w:szCs w:val="24"/>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Proc.</w:t>
            </w:r>
          </w:p>
        </w:tc>
      </w:tr>
      <w:tr w:rsidR="00051CCF" w:rsidRPr="00D007A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D007A1" w:rsidRDefault="00051CCF" w:rsidP="00263EE7">
            <w:pPr>
              <w:pStyle w:val="Betarp"/>
              <w:jc w:val="both"/>
              <w:rPr>
                <w:rFonts w:ascii="Arial" w:hAnsi="Arial" w:cs="Arial"/>
                <w:szCs w:val="24"/>
              </w:rPr>
            </w:pPr>
          </w:p>
        </w:tc>
      </w:tr>
      <w:tr w:rsidR="00051CCF" w:rsidRPr="00D007A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D007A1" w:rsidRDefault="00051CCF" w:rsidP="00263EE7">
            <w:pPr>
              <w:pStyle w:val="Betarp"/>
              <w:jc w:val="both"/>
              <w:rPr>
                <w:rFonts w:ascii="Arial" w:hAnsi="Arial" w:cs="Arial"/>
                <w:szCs w:val="24"/>
              </w:rPr>
            </w:pPr>
          </w:p>
        </w:tc>
      </w:tr>
      <w:tr w:rsidR="00051CCF" w:rsidRPr="00D007A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D007A1" w:rsidRDefault="00051CCF" w:rsidP="00263EE7">
            <w:pPr>
              <w:pStyle w:val="Betarp"/>
              <w:jc w:val="both"/>
              <w:rPr>
                <w:rFonts w:ascii="Arial" w:hAnsi="Arial" w:cs="Arial"/>
                <w:szCs w:val="24"/>
              </w:rPr>
            </w:pPr>
          </w:p>
        </w:tc>
      </w:tr>
    </w:tbl>
    <w:p w14:paraId="3C950AFA" w14:textId="77777777" w:rsidR="00051CCF" w:rsidRPr="00D007A1" w:rsidRDefault="00051CCF" w:rsidP="00263EE7">
      <w:pPr>
        <w:pStyle w:val="Betarp"/>
        <w:jc w:val="both"/>
        <w:rPr>
          <w:rFonts w:ascii="Arial" w:hAnsi="Arial" w:cs="Arial"/>
          <w:szCs w:val="24"/>
        </w:rPr>
      </w:pPr>
    </w:p>
    <w:p w14:paraId="3CD2F92E"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2.2. Dalyvis pasiūlyme privalo išviešinti ūkio subjektus, kurių pajėgumais remiamasi, taip pat kvazisubtiekėjus:</w:t>
      </w:r>
    </w:p>
    <w:p w14:paraId="04AE23D2"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2.2.1. Ūkio subjektai, kurių pajėgumais remiamasi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3B37C7"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0D50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1A428A"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Ūkio subjekto, kurio pajėgumais remiamasi, pavadinimas,</w:t>
            </w:r>
          </w:p>
          <w:p w14:paraId="6A779AC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97453"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583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C7111F" w14:textId="77777777" w:rsidR="00051CCF" w:rsidRPr="00D007A1" w:rsidRDefault="00051CCF" w:rsidP="00263EE7">
            <w:pPr>
              <w:jc w:val="center"/>
              <w:rPr>
                <w:rFonts w:ascii="Arial" w:hAnsi="Arial" w:cs="Arial"/>
                <w:b/>
                <w:szCs w:val="24"/>
                <w:lang w:val="lt-LT"/>
              </w:rPr>
            </w:pPr>
          </w:p>
        </w:tc>
        <w:tc>
          <w:tcPr>
            <w:tcW w:w="36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E8A68E" w14:textId="77777777" w:rsidR="00051CCF" w:rsidRPr="00D007A1" w:rsidRDefault="00051CCF" w:rsidP="00263EE7">
            <w:pPr>
              <w:jc w:val="center"/>
              <w:rPr>
                <w:rFonts w:ascii="Arial" w:hAnsi="Arial" w:cs="Arial"/>
                <w:b/>
                <w:szCs w:val="24"/>
                <w:lang w:val="lt-LT"/>
              </w:rPr>
            </w:pPr>
          </w:p>
        </w:tc>
        <w:tc>
          <w:tcPr>
            <w:tcW w:w="28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A7CB0" w14:textId="77777777" w:rsidR="00051CCF" w:rsidRPr="00D007A1" w:rsidRDefault="00051CCF" w:rsidP="00263EE7">
            <w:pPr>
              <w:jc w:val="center"/>
              <w:rPr>
                <w:rFonts w:ascii="Arial" w:hAnsi="Arial" w:cs="Arial"/>
                <w:b/>
                <w:szCs w:val="24"/>
                <w:lang w:val="lt-LT"/>
              </w:rPr>
            </w:pPr>
          </w:p>
        </w:tc>
        <w:tc>
          <w:tcPr>
            <w:tcW w:w="2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E436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3EC483E3" w14:textId="77777777" w:rsidTr="00ED2F7C">
        <w:tc>
          <w:tcPr>
            <w:tcW w:w="664" w:type="dxa"/>
            <w:tcBorders>
              <w:top w:val="single" w:sz="4" w:space="0" w:color="auto"/>
              <w:left w:val="single" w:sz="4" w:space="0" w:color="auto"/>
              <w:bottom w:val="single" w:sz="4" w:space="0" w:color="auto"/>
              <w:right w:val="single" w:sz="4" w:space="0" w:color="auto"/>
            </w:tcBorders>
            <w:shd w:val="clear" w:color="auto" w:fill="auto"/>
          </w:tcPr>
          <w:p w14:paraId="7E49049D"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524309FF"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shd w:val="clear" w:color="auto" w:fill="auto"/>
          </w:tcPr>
          <w:p w14:paraId="70E36B5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5F9A553A" w14:textId="77777777" w:rsidR="00051CCF" w:rsidRPr="00D007A1" w:rsidRDefault="00051CCF" w:rsidP="00263EE7">
            <w:pPr>
              <w:pStyle w:val="Betarp"/>
              <w:jc w:val="both"/>
              <w:rPr>
                <w:rFonts w:ascii="Arial" w:eastAsia="Times New Roman" w:hAnsi="Arial" w:cs="Arial"/>
                <w:szCs w:val="24"/>
              </w:rPr>
            </w:pPr>
          </w:p>
        </w:tc>
      </w:tr>
      <w:tr w:rsidR="00051CCF" w:rsidRPr="00D007A1" w14:paraId="39A499C6" w14:textId="77777777" w:rsidTr="00ED2F7C">
        <w:tc>
          <w:tcPr>
            <w:tcW w:w="664" w:type="dxa"/>
            <w:tcBorders>
              <w:top w:val="single" w:sz="4" w:space="0" w:color="auto"/>
              <w:left w:val="single" w:sz="4" w:space="0" w:color="auto"/>
              <w:bottom w:val="single" w:sz="4" w:space="0" w:color="auto"/>
              <w:right w:val="single" w:sz="4" w:space="0" w:color="auto"/>
            </w:tcBorders>
            <w:shd w:val="clear" w:color="auto" w:fill="auto"/>
          </w:tcPr>
          <w:p w14:paraId="140471E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0993A8D5"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shd w:val="clear" w:color="auto" w:fill="auto"/>
          </w:tcPr>
          <w:p w14:paraId="00C0A00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78C85CFF" w14:textId="77777777" w:rsidR="00051CCF" w:rsidRPr="00D007A1" w:rsidRDefault="00051CCF" w:rsidP="00263EE7">
            <w:pPr>
              <w:pStyle w:val="Betarp"/>
              <w:jc w:val="both"/>
              <w:rPr>
                <w:rFonts w:ascii="Arial" w:eastAsia="Times New Roman" w:hAnsi="Arial" w:cs="Arial"/>
                <w:szCs w:val="24"/>
              </w:rPr>
            </w:pPr>
          </w:p>
        </w:tc>
      </w:tr>
      <w:tr w:rsidR="00051CCF" w:rsidRPr="00D007A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AC1EF6"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382CC1FF" w14:textId="77777777" w:rsidR="00051CCF" w:rsidRPr="00D007A1" w:rsidRDefault="00051CCF" w:rsidP="00263EE7">
            <w:pPr>
              <w:pStyle w:val="Betarp"/>
              <w:jc w:val="both"/>
              <w:rPr>
                <w:rFonts w:ascii="Arial" w:eastAsia="Times New Roman" w:hAnsi="Arial" w:cs="Arial"/>
                <w:szCs w:val="24"/>
              </w:rPr>
            </w:pPr>
          </w:p>
        </w:tc>
      </w:tr>
    </w:tbl>
    <w:p w14:paraId="3589F48C" w14:textId="77777777" w:rsidR="00051CCF" w:rsidRPr="00D007A1" w:rsidRDefault="00051CCF" w:rsidP="00263EE7">
      <w:pPr>
        <w:pStyle w:val="Betarp"/>
        <w:ind w:firstLine="709"/>
        <w:jc w:val="both"/>
        <w:rPr>
          <w:rFonts w:ascii="Arial" w:hAnsi="Arial" w:cs="Arial"/>
          <w:szCs w:val="24"/>
        </w:rPr>
      </w:pPr>
    </w:p>
    <w:p w14:paraId="08775CFB"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2.2.2. Kvazisubtiekėjai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3B37C7" w14:paraId="49777369" w14:textId="77777777" w:rsidTr="00ED2F7C">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6AC8C"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66CD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Vardas ir pavardė</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B8412"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bCs/>
                <w:szCs w:val="24"/>
              </w:rPr>
              <w:t>Pateikiami dokumentai (sutartis, ketinimo protokolai ir pan.)</w:t>
            </w:r>
          </w:p>
        </w:tc>
      </w:tr>
      <w:tr w:rsidR="00051CCF" w:rsidRPr="003B37C7" w14:paraId="7CAD53F6" w14:textId="77777777" w:rsidTr="00ED2F7C">
        <w:tc>
          <w:tcPr>
            <w:tcW w:w="669" w:type="dxa"/>
            <w:tcBorders>
              <w:top w:val="single" w:sz="4" w:space="0" w:color="auto"/>
              <w:left w:val="single" w:sz="4" w:space="0" w:color="auto"/>
              <w:bottom w:val="single" w:sz="4" w:space="0" w:color="auto"/>
              <w:right w:val="single" w:sz="4" w:space="0" w:color="auto"/>
            </w:tcBorders>
            <w:shd w:val="clear" w:color="auto" w:fill="auto"/>
          </w:tcPr>
          <w:p w14:paraId="06936874" w14:textId="77777777" w:rsidR="00051CCF" w:rsidRPr="00D007A1" w:rsidRDefault="00051CCF" w:rsidP="00263EE7">
            <w:pPr>
              <w:pStyle w:val="Betarp"/>
              <w:jc w:val="both"/>
              <w:rPr>
                <w:rFonts w:ascii="Arial" w:eastAsia="Times New Roman" w:hAnsi="Arial" w:cs="Arial"/>
                <w:szCs w:val="24"/>
              </w:rPr>
            </w:pPr>
          </w:p>
        </w:tc>
        <w:tc>
          <w:tcPr>
            <w:tcW w:w="3010" w:type="dxa"/>
            <w:tcBorders>
              <w:top w:val="single" w:sz="4" w:space="0" w:color="auto"/>
              <w:left w:val="single" w:sz="4" w:space="0" w:color="auto"/>
              <w:bottom w:val="single" w:sz="4" w:space="0" w:color="auto"/>
              <w:right w:val="single" w:sz="4" w:space="0" w:color="auto"/>
            </w:tcBorders>
            <w:shd w:val="clear" w:color="auto" w:fill="auto"/>
          </w:tcPr>
          <w:p w14:paraId="601ACD6E" w14:textId="77777777" w:rsidR="00051CCF" w:rsidRPr="00D007A1" w:rsidRDefault="00051CCF" w:rsidP="00263EE7">
            <w:pPr>
              <w:pStyle w:val="Betarp"/>
              <w:jc w:val="both"/>
              <w:rPr>
                <w:rFonts w:ascii="Arial" w:eastAsia="Times New Roman" w:hAnsi="Arial" w:cs="Arial"/>
                <w:szCs w:val="24"/>
              </w:rPr>
            </w:pP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F47E400" w14:textId="77777777" w:rsidR="00051CCF" w:rsidRPr="00D007A1" w:rsidRDefault="00051CCF" w:rsidP="00263EE7">
            <w:pPr>
              <w:pStyle w:val="Betarp"/>
              <w:jc w:val="both"/>
              <w:rPr>
                <w:rFonts w:ascii="Arial" w:eastAsia="Times New Roman" w:hAnsi="Arial" w:cs="Arial"/>
                <w:szCs w:val="24"/>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D007A1" w:rsidRDefault="00051CCF" w:rsidP="00263EE7">
            <w:pPr>
              <w:pStyle w:val="Betarp"/>
              <w:jc w:val="both"/>
              <w:rPr>
                <w:rFonts w:ascii="Arial" w:eastAsia="Times New Roman" w:hAnsi="Arial" w:cs="Arial"/>
                <w:szCs w:val="24"/>
              </w:rPr>
            </w:pPr>
          </w:p>
        </w:tc>
      </w:tr>
    </w:tbl>
    <w:p w14:paraId="207AF6DC" w14:textId="77777777" w:rsidR="00051CCF" w:rsidRPr="00D007A1" w:rsidRDefault="00051CCF" w:rsidP="00263EE7">
      <w:pPr>
        <w:pStyle w:val="Betarp"/>
        <w:ind w:firstLine="709"/>
        <w:jc w:val="both"/>
        <w:rPr>
          <w:rFonts w:ascii="Arial" w:hAnsi="Arial" w:cs="Arial"/>
          <w:szCs w:val="24"/>
        </w:rPr>
      </w:pPr>
    </w:p>
    <w:p w14:paraId="285D1E61"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2.3. Informacija apie subtiekėjus</w:t>
      </w:r>
      <w:r w:rsidR="000745DF" w:rsidRPr="00D007A1">
        <w:rPr>
          <w:rFonts w:ascii="Arial" w:hAnsi="Arial" w:cs="Arial"/>
          <w:i/>
          <w:iCs/>
          <w:szCs w:val="24"/>
        </w:rPr>
        <w:t>, kurių pajėgumais tiekėjas nesiremia</w:t>
      </w:r>
      <w:r w:rsidRPr="00D007A1">
        <w:rPr>
          <w:rFonts w:ascii="Arial" w:hAnsi="Arial" w:cs="Arial"/>
          <w:i/>
          <w:iCs/>
          <w:szCs w:val="24"/>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3B37C7"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33B8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EF0D58"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Subtiekėjo pavadinimas,</w:t>
            </w:r>
          </w:p>
          <w:p w14:paraId="71DFD35D"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C944B"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1BE5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E3F921" w14:textId="77777777" w:rsidR="00051CCF" w:rsidRPr="00D007A1" w:rsidRDefault="00051CCF" w:rsidP="00263EE7">
            <w:pPr>
              <w:jc w:val="center"/>
              <w:rPr>
                <w:rFonts w:ascii="Arial" w:hAnsi="Arial" w:cs="Arial"/>
                <w:b/>
                <w:szCs w:val="24"/>
                <w:lang w:val="lt-LT"/>
              </w:rPr>
            </w:pPr>
          </w:p>
        </w:tc>
        <w:tc>
          <w:tcPr>
            <w:tcW w:w="36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D9653F" w14:textId="77777777" w:rsidR="00051CCF" w:rsidRPr="00D007A1" w:rsidRDefault="00051CCF" w:rsidP="00263EE7">
            <w:pPr>
              <w:jc w:val="center"/>
              <w:rPr>
                <w:rFonts w:ascii="Arial" w:hAnsi="Arial" w:cs="Arial"/>
                <w:b/>
                <w:szCs w:val="24"/>
                <w:lang w:val="lt-LT"/>
              </w:rPr>
            </w:pPr>
          </w:p>
        </w:tc>
        <w:tc>
          <w:tcPr>
            <w:tcW w:w="28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0DD7EA" w14:textId="77777777" w:rsidR="00051CCF" w:rsidRPr="00D007A1" w:rsidRDefault="00051CCF" w:rsidP="00263EE7">
            <w:pPr>
              <w:jc w:val="center"/>
              <w:rPr>
                <w:rFonts w:ascii="Arial" w:hAnsi="Arial" w:cs="Arial"/>
                <w:b/>
                <w:szCs w:val="24"/>
                <w:lang w:val="lt-LT"/>
              </w:rPr>
            </w:pPr>
          </w:p>
        </w:tc>
        <w:tc>
          <w:tcPr>
            <w:tcW w:w="2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0DE0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6BC5C24F" w14:textId="77777777" w:rsidTr="00ED2F7C">
        <w:tc>
          <w:tcPr>
            <w:tcW w:w="664" w:type="dxa"/>
            <w:tcBorders>
              <w:top w:val="single" w:sz="4" w:space="0" w:color="auto"/>
              <w:left w:val="single" w:sz="4" w:space="0" w:color="auto"/>
              <w:bottom w:val="single" w:sz="4" w:space="0" w:color="auto"/>
              <w:right w:val="single" w:sz="4" w:space="0" w:color="auto"/>
            </w:tcBorders>
            <w:shd w:val="clear" w:color="auto" w:fill="auto"/>
          </w:tcPr>
          <w:p w14:paraId="7EECB54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59F4852B"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shd w:val="clear" w:color="auto" w:fill="auto"/>
          </w:tcPr>
          <w:p w14:paraId="14A5AB00"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329DD373" w14:textId="77777777" w:rsidR="00051CCF" w:rsidRPr="00D007A1" w:rsidRDefault="00051CCF" w:rsidP="00263EE7">
            <w:pPr>
              <w:pStyle w:val="Betarp"/>
              <w:jc w:val="both"/>
              <w:rPr>
                <w:rFonts w:ascii="Arial" w:eastAsia="Times New Roman" w:hAnsi="Arial" w:cs="Arial"/>
                <w:szCs w:val="24"/>
              </w:rPr>
            </w:pPr>
          </w:p>
        </w:tc>
      </w:tr>
      <w:tr w:rsidR="00051CCF" w:rsidRPr="00D007A1" w14:paraId="304DD851" w14:textId="77777777" w:rsidTr="00ED2F7C">
        <w:tc>
          <w:tcPr>
            <w:tcW w:w="664" w:type="dxa"/>
            <w:tcBorders>
              <w:top w:val="single" w:sz="4" w:space="0" w:color="auto"/>
              <w:left w:val="single" w:sz="4" w:space="0" w:color="auto"/>
              <w:bottom w:val="single" w:sz="4" w:space="0" w:color="auto"/>
              <w:right w:val="single" w:sz="4" w:space="0" w:color="auto"/>
            </w:tcBorders>
            <w:shd w:val="clear" w:color="auto" w:fill="auto"/>
          </w:tcPr>
          <w:p w14:paraId="1CBC413E"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7D1FBAC4"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shd w:val="clear" w:color="auto" w:fill="auto"/>
          </w:tcPr>
          <w:p w14:paraId="454CE9D6"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32B3A1AA" w14:textId="77777777" w:rsidR="00051CCF" w:rsidRPr="00D007A1" w:rsidRDefault="00051CCF" w:rsidP="00263EE7">
            <w:pPr>
              <w:pStyle w:val="Betarp"/>
              <w:jc w:val="both"/>
              <w:rPr>
                <w:rFonts w:ascii="Arial" w:eastAsia="Times New Roman" w:hAnsi="Arial" w:cs="Arial"/>
                <w:szCs w:val="24"/>
              </w:rPr>
            </w:pPr>
          </w:p>
        </w:tc>
      </w:tr>
      <w:tr w:rsidR="00051CCF" w:rsidRPr="00D007A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shd w:val="clear" w:color="auto" w:fill="auto"/>
            <w:hideMark/>
          </w:tcPr>
          <w:p w14:paraId="357061EF"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3369E4BE" w14:textId="77777777" w:rsidR="00051CCF" w:rsidRPr="00D007A1" w:rsidRDefault="00051CCF" w:rsidP="00263EE7">
            <w:pPr>
              <w:pStyle w:val="Betarp"/>
              <w:jc w:val="both"/>
              <w:rPr>
                <w:rFonts w:ascii="Arial" w:eastAsia="Times New Roman" w:hAnsi="Arial" w:cs="Arial"/>
                <w:szCs w:val="24"/>
              </w:rPr>
            </w:pPr>
          </w:p>
        </w:tc>
      </w:tr>
    </w:tbl>
    <w:p w14:paraId="411FD19D" w14:textId="77777777" w:rsidR="00051CCF" w:rsidRPr="00D007A1" w:rsidRDefault="00051CCF" w:rsidP="00263EE7">
      <w:pPr>
        <w:pStyle w:val="Betarp"/>
        <w:ind w:firstLine="709"/>
        <w:jc w:val="both"/>
        <w:rPr>
          <w:rFonts w:ascii="Arial" w:hAnsi="Arial" w:cs="Arial"/>
          <w:szCs w:val="24"/>
        </w:rPr>
      </w:pPr>
    </w:p>
    <w:p w14:paraId="7CB95A03" w14:textId="77777777" w:rsidR="00051CCF" w:rsidRPr="00D007A1" w:rsidRDefault="00051CCF" w:rsidP="00263EE7">
      <w:pPr>
        <w:ind w:firstLine="709"/>
        <w:jc w:val="both"/>
        <w:rPr>
          <w:rFonts w:ascii="Arial" w:hAnsi="Arial" w:cs="Arial"/>
          <w:i/>
          <w:iCs/>
          <w:szCs w:val="24"/>
          <w:lang w:val="lt-LT"/>
        </w:rPr>
      </w:pPr>
      <w:r w:rsidRPr="00D007A1">
        <w:rPr>
          <w:rFonts w:ascii="Arial" w:hAnsi="Arial" w:cs="Arial"/>
          <w:i/>
          <w:iCs/>
          <w:szCs w:val="24"/>
          <w:lang w:val="lt-LT"/>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3B37C7" w14:paraId="469F8522" w14:textId="77777777" w:rsidTr="00ED2F7C">
        <w:tc>
          <w:tcPr>
            <w:tcW w:w="664" w:type="dxa"/>
            <w:tcBorders>
              <w:top w:val="single" w:sz="4" w:space="0" w:color="auto"/>
              <w:left w:val="single" w:sz="4" w:space="0" w:color="auto"/>
              <w:bottom w:val="single" w:sz="4" w:space="0" w:color="auto"/>
              <w:right w:val="single" w:sz="4" w:space="0" w:color="auto"/>
            </w:tcBorders>
            <w:shd w:val="clear" w:color="auto" w:fill="auto"/>
          </w:tcPr>
          <w:p w14:paraId="6DBF128F"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Eir. Nr.</w:t>
            </w:r>
          </w:p>
        </w:tc>
        <w:tc>
          <w:tcPr>
            <w:tcW w:w="4576" w:type="dxa"/>
            <w:tcBorders>
              <w:top w:val="single" w:sz="4" w:space="0" w:color="auto"/>
              <w:left w:val="single" w:sz="4" w:space="0" w:color="auto"/>
              <w:bottom w:val="single" w:sz="4" w:space="0" w:color="auto"/>
              <w:right w:val="single" w:sz="4" w:space="0" w:color="auto"/>
            </w:tcBorders>
            <w:shd w:val="clear" w:color="auto" w:fill="auto"/>
          </w:tcPr>
          <w:p w14:paraId="5637E053"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Trečiojo asmens pavadinimas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A5AB0B"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Pateikiami dokumentai (sutartis, ketinimo protokolai ir pan.)</w:t>
            </w:r>
          </w:p>
        </w:tc>
      </w:tr>
      <w:tr w:rsidR="00051CCF" w:rsidRPr="003B37C7" w14:paraId="75D24595" w14:textId="77777777" w:rsidTr="00ED2F7C">
        <w:tc>
          <w:tcPr>
            <w:tcW w:w="664" w:type="dxa"/>
            <w:tcBorders>
              <w:top w:val="single" w:sz="4" w:space="0" w:color="auto"/>
              <w:left w:val="single" w:sz="4" w:space="0" w:color="auto"/>
              <w:bottom w:val="single" w:sz="4" w:space="0" w:color="auto"/>
              <w:right w:val="single" w:sz="4" w:space="0" w:color="auto"/>
            </w:tcBorders>
            <w:shd w:val="clear" w:color="auto" w:fill="auto"/>
          </w:tcPr>
          <w:p w14:paraId="70C355C5" w14:textId="77777777" w:rsidR="00051CCF" w:rsidRPr="00D007A1" w:rsidRDefault="00051CCF" w:rsidP="00263EE7">
            <w:pPr>
              <w:pStyle w:val="Betarp"/>
              <w:jc w:val="both"/>
              <w:rPr>
                <w:rFonts w:ascii="Arial" w:eastAsia="Times New Roman" w:hAnsi="Arial" w:cs="Arial"/>
                <w:szCs w:val="24"/>
              </w:rPr>
            </w:pPr>
          </w:p>
        </w:tc>
        <w:tc>
          <w:tcPr>
            <w:tcW w:w="4576" w:type="dxa"/>
            <w:tcBorders>
              <w:top w:val="single" w:sz="4" w:space="0" w:color="auto"/>
              <w:left w:val="single" w:sz="4" w:space="0" w:color="auto"/>
              <w:bottom w:val="single" w:sz="4" w:space="0" w:color="auto"/>
              <w:right w:val="single" w:sz="4" w:space="0" w:color="auto"/>
            </w:tcBorders>
            <w:shd w:val="clear" w:color="auto" w:fill="auto"/>
          </w:tcPr>
          <w:p w14:paraId="10BE6067" w14:textId="77777777" w:rsidR="00051CCF" w:rsidRPr="00D007A1" w:rsidRDefault="00051CCF" w:rsidP="00263EE7">
            <w:pPr>
              <w:pStyle w:val="Betarp"/>
              <w:jc w:val="both"/>
              <w:rPr>
                <w:rFonts w:ascii="Arial" w:eastAsia="Times New Roman" w:hAnsi="Arial" w:cs="Arial"/>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851061" w14:textId="77777777" w:rsidR="00051CCF" w:rsidRPr="00D007A1" w:rsidRDefault="00051CCF" w:rsidP="00263EE7">
            <w:pPr>
              <w:pStyle w:val="Betarp"/>
              <w:jc w:val="both"/>
              <w:rPr>
                <w:rFonts w:ascii="Arial" w:eastAsia="Times New Roman" w:hAnsi="Arial" w:cs="Arial"/>
                <w:szCs w:val="24"/>
              </w:rPr>
            </w:pPr>
          </w:p>
        </w:tc>
      </w:tr>
    </w:tbl>
    <w:p w14:paraId="1EC45825" w14:textId="77777777" w:rsidR="006C7463" w:rsidRPr="00D007A1" w:rsidRDefault="006C7463" w:rsidP="00263EE7">
      <w:pPr>
        <w:ind w:firstLine="720"/>
        <w:jc w:val="both"/>
        <w:rPr>
          <w:rFonts w:ascii="Arial" w:hAnsi="Arial" w:cs="Arial"/>
          <w:szCs w:val="24"/>
          <w:lang w:val="lt-LT"/>
        </w:rPr>
      </w:pPr>
    </w:p>
    <w:p w14:paraId="134B7B71" w14:textId="77777777" w:rsidR="00E06E92" w:rsidRPr="00D007A1" w:rsidRDefault="00E06E92" w:rsidP="00263EE7">
      <w:pPr>
        <w:ind w:firstLine="720"/>
        <w:jc w:val="both"/>
        <w:rPr>
          <w:rFonts w:ascii="Arial" w:hAnsi="Arial" w:cs="Arial"/>
          <w:b/>
          <w:bCs/>
          <w:szCs w:val="24"/>
          <w:lang w:val="lt-LT"/>
        </w:rPr>
      </w:pPr>
      <w:r w:rsidRPr="00D007A1">
        <w:rPr>
          <w:rFonts w:ascii="Arial" w:hAnsi="Arial" w:cs="Arial"/>
          <w:b/>
          <w:bCs/>
          <w:szCs w:val="24"/>
          <w:lang w:val="lt-LT"/>
        </w:rPr>
        <w:br w:type="page"/>
      </w:r>
    </w:p>
    <w:p w14:paraId="4725E51F" w14:textId="41D173CF" w:rsidR="00180046" w:rsidRPr="003F3522" w:rsidRDefault="00B42E20" w:rsidP="00F03CAB">
      <w:pPr>
        <w:ind w:left="284" w:firstLine="284"/>
        <w:rPr>
          <w:rFonts w:ascii="Arial" w:hAnsi="Arial" w:cs="Arial"/>
          <w:b/>
          <w:bCs/>
          <w:szCs w:val="24"/>
          <w:u w:val="single"/>
          <w:lang w:val="pt-BR"/>
        </w:rPr>
      </w:pPr>
      <w:r w:rsidRPr="003F3522">
        <w:rPr>
          <w:rFonts w:ascii="Arial" w:hAnsi="Arial" w:cs="Arial"/>
          <w:b/>
          <w:bCs/>
          <w:szCs w:val="24"/>
          <w:u w:val="single"/>
          <w:lang w:val="lt-LT"/>
        </w:rPr>
        <w:lastRenderedPageBreak/>
        <w:t>3. Mes siūlome</w:t>
      </w:r>
      <w:r w:rsidR="00CA3CE0">
        <w:rPr>
          <w:rFonts w:ascii="Arial" w:hAnsi="Arial" w:cs="Arial"/>
          <w:b/>
          <w:bCs/>
          <w:szCs w:val="24"/>
          <w:u w:val="single"/>
          <w:lang w:val="lt-LT"/>
        </w:rPr>
        <w:t xml:space="preserve"> </w:t>
      </w:r>
      <w:r w:rsidR="00790DB9">
        <w:rPr>
          <w:rFonts w:ascii="Arial" w:hAnsi="Arial" w:cs="Arial"/>
          <w:b/>
          <w:bCs/>
          <w:szCs w:val="24"/>
          <w:u w:val="single"/>
          <w:lang w:val="lt-LT"/>
        </w:rPr>
        <w:t>Kūdikio kraitel</w:t>
      </w:r>
      <w:r w:rsidR="00CA3CE0">
        <w:rPr>
          <w:rFonts w:ascii="Arial" w:hAnsi="Arial" w:cs="Arial"/>
          <w:b/>
          <w:bCs/>
          <w:szCs w:val="24"/>
          <w:u w:val="single"/>
          <w:lang w:val="lt-LT"/>
        </w:rPr>
        <w:t>į</w:t>
      </w:r>
      <w:r w:rsidR="001F2AFC">
        <w:rPr>
          <w:rFonts w:ascii="Arial" w:hAnsi="Arial" w:cs="Arial"/>
          <w:b/>
          <w:bCs/>
          <w:szCs w:val="24"/>
          <w:u w:val="single"/>
          <w:lang w:val="lt-LT"/>
        </w:rPr>
        <w:t xml:space="preserve"> (pilnas rinkinys)</w:t>
      </w:r>
      <w:r w:rsidR="003F3522" w:rsidRPr="003F3522">
        <w:rPr>
          <w:rFonts w:ascii="Arial" w:hAnsi="Arial" w:cs="Arial"/>
          <w:b/>
          <w:bCs/>
          <w:szCs w:val="24"/>
          <w:u w:val="single"/>
          <w:lang w:val="lt-LT"/>
        </w:rPr>
        <w:t>:</w:t>
      </w:r>
    </w:p>
    <w:p w14:paraId="4FCCF6F3" w14:textId="7B6E6D59" w:rsidR="00F25734" w:rsidRPr="00D007A1" w:rsidRDefault="00F25734" w:rsidP="00F25734">
      <w:pPr>
        <w:ind w:left="284" w:firstLine="284"/>
        <w:rPr>
          <w:rFonts w:ascii="Arial" w:hAnsi="Arial" w:cs="Arial"/>
          <w:bCs/>
          <w:szCs w:val="24"/>
          <w:lang w:val="pt-BR"/>
        </w:rPr>
      </w:pPr>
    </w:p>
    <w:tbl>
      <w:tblPr>
        <w:tblStyle w:val="Lentelstinklelis"/>
        <w:tblW w:w="0" w:type="auto"/>
        <w:tblLayout w:type="fixed"/>
        <w:tblLook w:val="04A0" w:firstRow="1" w:lastRow="0" w:firstColumn="1" w:lastColumn="0" w:noHBand="0" w:noVBand="1"/>
      </w:tblPr>
      <w:tblGrid>
        <w:gridCol w:w="943"/>
        <w:gridCol w:w="2880"/>
        <w:gridCol w:w="1018"/>
        <w:gridCol w:w="1612"/>
        <w:gridCol w:w="1536"/>
        <w:gridCol w:w="1639"/>
      </w:tblGrid>
      <w:tr w:rsidR="00081D53" w:rsidRPr="00D007A1" w14:paraId="7EB6960B" w14:textId="77777777" w:rsidTr="00BF3D06">
        <w:tc>
          <w:tcPr>
            <w:tcW w:w="943" w:type="dxa"/>
          </w:tcPr>
          <w:p w14:paraId="6C34451C" w14:textId="77777777" w:rsidR="00C37FBF" w:rsidRPr="00D007A1" w:rsidRDefault="00C37FBF" w:rsidP="00AC550E">
            <w:pPr>
              <w:widowControl w:val="0"/>
              <w:spacing w:line="276" w:lineRule="auto"/>
              <w:jc w:val="center"/>
              <w:rPr>
                <w:rFonts w:ascii="Arial" w:hAnsi="Arial" w:cs="Arial"/>
                <w:b/>
                <w:bCs/>
                <w:szCs w:val="24"/>
                <w:lang w:val="lt-LT"/>
              </w:rPr>
            </w:pPr>
          </w:p>
          <w:p w14:paraId="046E2F73" w14:textId="77777777" w:rsidR="00C37FBF" w:rsidRPr="00D007A1" w:rsidRDefault="00C37FBF" w:rsidP="00AC550E">
            <w:pPr>
              <w:widowControl w:val="0"/>
              <w:spacing w:line="276" w:lineRule="auto"/>
              <w:jc w:val="center"/>
              <w:rPr>
                <w:rFonts w:ascii="Arial" w:hAnsi="Arial" w:cs="Arial"/>
                <w:b/>
                <w:bCs/>
                <w:szCs w:val="24"/>
                <w:lang w:val="lt-LT"/>
              </w:rPr>
            </w:pPr>
          </w:p>
          <w:p w14:paraId="1F930E7C" w14:textId="2C4C4134"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Eil. Nr.</w:t>
            </w:r>
          </w:p>
        </w:tc>
        <w:tc>
          <w:tcPr>
            <w:tcW w:w="2880" w:type="dxa"/>
          </w:tcPr>
          <w:p w14:paraId="72503648" w14:textId="77777777" w:rsidR="00C37FBF" w:rsidRPr="00D007A1" w:rsidRDefault="00C37FBF" w:rsidP="00AC550E">
            <w:pPr>
              <w:widowControl w:val="0"/>
              <w:spacing w:line="276" w:lineRule="auto"/>
              <w:jc w:val="center"/>
              <w:rPr>
                <w:rFonts w:ascii="Arial" w:hAnsi="Arial" w:cs="Arial"/>
                <w:b/>
                <w:bCs/>
                <w:szCs w:val="24"/>
                <w:lang w:val="lt-LT"/>
              </w:rPr>
            </w:pPr>
          </w:p>
          <w:p w14:paraId="390457AD" w14:textId="77777777" w:rsidR="00C37FBF" w:rsidRPr="00D007A1" w:rsidRDefault="00C37FBF" w:rsidP="00AC550E">
            <w:pPr>
              <w:widowControl w:val="0"/>
              <w:spacing w:line="276" w:lineRule="auto"/>
              <w:jc w:val="center"/>
              <w:rPr>
                <w:rFonts w:ascii="Arial" w:hAnsi="Arial" w:cs="Arial"/>
                <w:b/>
                <w:bCs/>
                <w:szCs w:val="24"/>
                <w:lang w:val="lt-LT"/>
              </w:rPr>
            </w:pPr>
          </w:p>
          <w:p w14:paraId="679F7081" w14:textId="7C617385" w:rsidR="00081D53" w:rsidRPr="00D007A1" w:rsidRDefault="003B37C7" w:rsidP="00AC550E">
            <w:pPr>
              <w:widowControl w:val="0"/>
              <w:spacing w:line="276" w:lineRule="auto"/>
              <w:jc w:val="center"/>
              <w:rPr>
                <w:rFonts w:ascii="Arial" w:hAnsi="Arial" w:cs="Arial"/>
                <w:b/>
                <w:bCs/>
                <w:szCs w:val="24"/>
                <w:lang w:val="lt-LT"/>
              </w:rPr>
            </w:pPr>
            <w:r>
              <w:rPr>
                <w:rFonts w:ascii="Arial" w:hAnsi="Arial" w:cs="Arial"/>
                <w:b/>
                <w:bCs/>
                <w:szCs w:val="24"/>
                <w:lang w:val="lt-LT"/>
              </w:rPr>
              <w:t>Prekės</w:t>
            </w:r>
            <w:r w:rsidRPr="00D007A1">
              <w:rPr>
                <w:rFonts w:ascii="Arial" w:hAnsi="Arial" w:cs="Arial"/>
                <w:b/>
                <w:bCs/>
                <w:szCs w:val="24"/>
                <w:lang w:val="lt-LT"/>
              </w:rPr>
              <w:t xml:space="preserve"> </w:t>
            </w:r>
            <w:r w:rsidR="00081D53" w:rsidRPr="00D007A1">
              <w:rPr>
                <w:rFonts w:ascii="Arial" w:hAnsi="Arial" w:cs="Arial"/>
                <w:b/>
                <w:bCs/>
                <w:szCs w:val="24"/>
                <w:lang w:val="lt-LT"/>
              </w:rPr>
              <w:t>pavadinimas</w:t>
            </w:r>
          </w:p>
        </w:tc>
        <w:tc>
          <w:tcPr>
            <w:tcW w:w="1018" w:type="dxa"/>
          </w:tcPr>
          <w:p w14:paraId="4DA65A75" w14:textId="77777777" w:rsidR="00C37FBF" w:rsidRPr="00D007A1" w:rsidRDefault="00C37FBF" w:rsidP="00AC550E">
            <w:pPr>
              <w:widowControl w:val="0"/>
              <w:spacing w:line="276" w:lineRule="auto"/>
              <w:jc w:val="center"/>
              <w:rPr>
                <w:rFonts w:ascii="Arial" w:hAnsi="Arial" w:cs="Arial"/>
                <w:b/>
                <w:bCs/>
                <w:szCs w:val="24"/>
                <w:lang w:val="lt-LT"/>
              </w:rPr>
            </w:pPr>
          </w:p>
          <w:p w14:paraId="66314077" w14:textId="77777777" w:rsidR="00C37FBF" w:rsidRPr="00D007A1" w:rsidRDefault="00C37FBF" w:rsidP="00AC550E">
            <w:pPr>
              <w:widowControl w:val="0"/>
              <w:spacing w:line="276" w:lineRule="auto"/>
              <w:jc w:val="center"/>
              <w:rPr>
                <w:rFonts w:ascii="Arial" w:hAnsi="Arial" w:cs="Arial"/>
                <w:b/>
                <w:bCs/>
                <w:szCs w:val="24"/>
                <w:lang w:val="lt-LT"/>
              </w:rPr>
            </w:pPr>
          </w:p>
          <w:p w14:paraId="6AABED50" w14:textId="01E91758"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Mato vienetas</w:t>
            </w:r>
          </w:p>
        </w:tc>
        <w:tc>
          <w:tcPr>
            <w:tcW w:w="1612" w:type="dxa"/>
          </w:tcPr>
          <w:p w14:paraId="6014006E" w14:textId="77777777" w:rsidR="00C37FBF" w:rsidRPr="00D007A1" w:rsidRDefault="00C37FBF" w:rsidP="00C37FBF">
            <w:pPr>
              <w:widowControl w:val="0"/>
              <w:spacing w:line="276" w:lineRule="auto"/>
              <w:rPr>
                <w:rFonts w:ascii="Arial" w:hAnsi="Arial" w:cs="Arial"/>
                <w:b/>
                <w:bCs/>
                <w:szCs w:val="24"/>
                <w:lang w:val="lt-LT"/>
              </w:rPr>
            </w:pPr>
          </w:p>
          <w:p w14:paraId="074FDB2B" w14:textId="77777777" w:rsidR="00C37FBF" w:rsidRPr="00D007A1" w:rsidRDefault="00C37FBF" w:rsidP="00C37FBF">
            <w:pPr>
              <w:widowControl w:val="0"/>
              <w:spacing w:line="276" w:lineRule="auto"/>
              <w:rPr>
                <w:rFonts w:ascii="Arial" w:hAnsi="Arial" w:cs="Arial"/>
                <w:b/>
                <w:bCs/>
                <w:szCs w:val="24"/>
                <w:lang w:val="lt-LT"/>
              </w:rPr>
            </w:pPr>
          </w:p>
          <w:p w14:paraId="60BBF7D8" w14:textId="057A3654" w:rsidR="00081D53" w:rsidRPr="00D007A1" w:rsidRDefault="00C37FBF" w:rsidP="00C10D44">
            <w:pPr>
              <w:widowControl w:val="0"/>
              <w:spacing w:line="276" w:lineRule="auto"/>
              <w:jc w:val="center"/>
              <w:rPr>
                <w:rFonts w:ascii="Arial" w:hAnsi="Arial" w:cs="Arial"/>
                <w:b/>
                <w:bCs/>
                <w:szCs w:val="24"/>
                <w:lang w:val="lt-LT"/>
              </w:rPr>
            </w:pPr>
            <w:r w:rsidRPr="00D007A1">
              <w:rPr>
                <w:rFonts w:ascii="Arial" w:hAnsi="Arial" w:cs="Arial"/>
                <w:b/>
                <w:bCs/>
                <w:szCs w:val="24"/>
                <w:lang w:val="lt-LT"/>
              </w:rPr>
              <w:t>Kiekis</w:t>
            </w:r>
            <w:r w:rsidR="00CA3CE0">
              <w:rPr>
                <w:rFonts w:ascii="Arial" w:hAnsi="Arial" w:cs="Arial"/>
                <w:b/>
                <w:bCs/>
                <w:szCs w:val="24"/>
                <w:lang w:val="lt-LT"/>
              </w:rPr>
              <w:t xml:space="preserve"> (preliminarus)</w:t>
            </w:r>
          </w:p>
        </w:tc>
        <w:tc>
          <w:tcPr>
            <w:tcW w:w="1536" w:type="dxa"/>
          </w:tcPr>
          <w:p w14:paraId="4E62B707" w14:textId="77777777" w:rsidR="00C37FBF" w:rsidRPr="00D007A1" w:rsidRDefault="00C37FBF" w:rsidP="00AC550E">
            <w:pPr>
              <w:widowControl w:val="0"/>
              <w:spacing w:line="276" w:lineRule="auto"/>
              <w:jc w:val="center"/>
              <w:rPr>
                <w:rFonts w:ascii="Arial" w:hAnsi="Arial" w:cs="Arial"/>
                <w:b/>
                <w:bCs/>
                <w:szCs w:val="24"/>
                <w:lang w:val="lt-LT"/>
              </w:rPr>
            </w:pPr>
          </w:p>
          <w:p w14:paraId="7347F106" w14:textId="77777777" w:rsidR="00C37FBF" w:rsidRPr="00D007A1" w:rsidRDefault="00C37FBF" w:rsidP="00AC550E">
            <w:pPr>
              <w:widowControl w:val="0"/>
              <w:spacing w:line="276" w:lineRule="auto"/>
              <w:jc w:val="center"/>
              <w:rPr>
                <w:rFonts w:ascii="Arial" w:hAnsi="Arial" w:cs="Arial"/>
                <w:b/>
                <w:bCs/>
                <w:szCs w:val="24"/>
                <w:lang w:val="lt-LT"/>
              </w:rPr>
            </w:pPr>
          </w:p>
          <w:p w14:paraId="33024CA8" w14:textId="0A2B99A0" w:rsidR="00081D53" w:rsidRPr="00D007A1" w:rsidRDefault="00C37FBF"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1vnt. kaina EUR be PVM</w:t>
            </w:r>
          </w:p>
        </w:tc>
        <w:tc>
          <w:tcPr>
            <w:tcW w:w="1639" w:type="dxa"/>
          </w:tcPr>
          <w:p w14:paraId="7A43989A" w14:textId="77777777"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Kaina</w:t>
            </w:r>
          </w:p>
          <w:p w14:paraId="0E424868" w14:textId="428FE396"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E</w:t>
            </w:r>
            <w:r w:rsidR="00C37FBF" w:rsidRPr="00D007A1">
              <w:rPr>
                <w:rFonts w:ascii="Arial" w:hAnsi="Arial" w:cs="Arial"/>
                <w:b/>
                <w:bCs/>
                <w:szCs w:val="24"/>
                <w:lang w:val="lt-LT"/>
              </w:rPr>
              <w:t>UR be</w:t>
            </w:r>
            <w:r w:rsidRPr="00D007A1">
              <w:rPr>
                <w:rFonts w:ascii="Arial" w:hAnsi="Arial" w:cs="Arial"/>
                <w:b/>
                <w:bCs/>
                <w:szCs w:val="24"/>
                <w:lang w:val="lt-LT"/>
              </w:rPr>
              <w:t xml:space="preserve"> PVM</w:t>
            </w:r>
          </w:p>
          <w:p w14:paraId="1FE06605" w14:textId="77777777"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w:t>
            </w:r>
            <w:r w:rsidRPr="00D007A1">
              <w:rPr>
                <w:rFonts w:ascii="Arial" w:hAnsi="Arial" w:cs="Arial"/>
                <w:b/>
                <w:bCs/>
                <w:i/>
                <w:iCs/>
                <w:szCs w:val="24"/>
                <w:lang w:val="lt-LT"/>
              </w:rPr>
              <w:t>4 ir 5 stulpelių sandauga</w:t>
            </w:r>
            <w:r w:rsidRPr="00D007A1">
              <w:rPr>
                <w:rFonts w:ascii="Arial" w:hAnsi="Arial" w:cs="Arial"/>
                <w:b/>
                <w:bCs/>
                <w:szCs w:val="24"/>
                <w:lang w:val="lt-LT"/>
              </w:rPr>
              <w:t>)</w:t>
            </w:r>
          </w:p>
        </w:tc>
      </w:tr>
      <w:tr w:rsidR="00081D53" w:rsidRPr="00D007A1" w14:paraId="39AB4C3D" w14:textId="77777777" w:rsidTr="00BF3D06">
        <w:tc>
          <w:tcPr>
            <w:tcW w:w="943" w:type="dxa"/>
          </w:tcPr>
          <w:p w14:paraId="3DA72818" w14:textId="77777777" w:rsidR="00081D53" w:rsidRPr="00D007A1" w:rsidRDefault="00081D53" w:rsidP="00AC550E">
            <w:pPr>
              <w:widowControl w:val="0"/>
              <w:spacing w:line="276" w:lineRule="auto"/>
              <w:jc w:val="center"/>
              <w:rPr>
                <w:rFonts w:ascii="Arial" w:hAnsi="Arial" w:cs="Arial"/>
                <w:szCs w:val="24"/>
                <w:lang w:val="lt-LT"/>
              </w:rPr>
            </w:pPr>
            <w:r w:rsidRPr="00D007A1">
              <w:rPr>
                <w:rFonts w:ascii="Arial" w:hAnsi="Arial" w:cs="Arial"/>
                <w:szCs w:val="24"/>
                <w:lang w:val="lt-LT"/>
              </w:rPr>
              <w:t>1</w:t>
            </w:r>
          </w:p>
        </w:tc>
        <w:tc>
          <w:tcPr>
            <w:tcW w:w="2880" w:type="dxa"/>
          </w:tcPr>
          <w:p w14:paraId="50BA038C" w14:textId="77777777" w:rsidR="00081D53" w:rsidRPr="00D007A1" w:rsidRDefault="00081D53" w:rsidP="00AC550E">
            <w:pPr>
              <w:widowControl w:val="0"/>
              <w:spacing w:line="276" w:lineRule="auto"/>
              <w:jc w:val="center"/>
              <w:rPr>
                <w:rFonts w:ascii="Arial" w:hAnsi="Arial" w:cs="Arial"/>
                <w:bCs/>
                <w:szCs w:val="24"/>
                <w:lang w:val="lt-LT"/>
              </w:rPr>
            </w:pPr>
            <w:r w:rsidRPr="00D007A1">
              <w:rPr>
                <w:rFonts w:ascii="Arial" w:hAnsi="Arial" w:cs="Arial"/>
                <w:bCs/>
                <w:szCs w:val="24"/>
                <w:lang w:val="lt-LT"/>
              </w:rPr>
              <w:t>2</w:t>
            </w:r>
          </w:p>
        </w:tc>
        <w:tc>
          <w:tcPr>
            <w:tcW w:w="1018" w:type="dxa"/>
          </w:tcPr>
          <w:p w14:paraId="0B27021B" w14:textId="4D554A60" w:rsidR="00081D53" w:rsidRPr="00D007A1" w:rsidRDefault="00C37FBF" w:rsidP="00AC550E">
            <w:pPr>
              <w:widowControl w:val="0"/>
              <w:spacing w:line="276" w:lineRule="auto"/>
              <w:jc w:val="center"/>
              <w:rPr>
                <w:rFonts w:ascii="Arial" w:hAnsi="Arial" w:cs="Arial"/>
                <w:szCs w:val="24"/>
                <w:lang w:val="lt-LT"/>
              </w:rPr>
            </w:pPr>
            <w:r w:rsidRPr="00D007A1">
              <w:rPr>
                <w:rFonts w:ascii="Arial" w:hAnsi="Arial" w:cs="Arial"/>
                <w:szCs w:val="24"/>
                <w:lang w:val="lt-LT"/>
              </w:rPr>
              <w:t>3</w:t>
            </w:r>
          </w:p>
        </w:tc>
        <w:tc>
          <w:tcPr>
            <w:tcW w:w="1612" w:type="dxa"/>
          </w:tcPr>
          <w:p w14:paraId="72887D07" w14:textId="5C132AC7" w:rsidR="00081D53" w:rsidRPr="00D007A1" w:rsidRDefault="00C37FBF" w:rsidP="00AC550E">
            <w:pPr>
              <w:widowControl w:val="0"/>
              <w:spacing w:line="276" w:lineRule="auto"/>
              <w:jc w:val="center"/>
              <w:rPr>
                <w:rFonts w:ascii="Arial" w:hAnsi="Arial" w:cs="Arial"/>
                <w:szCs w:val="24"/>
                <w:lang w:val="lt-LT"/>
              </w:rPr>
            </w:pPr>
            <w:r w:rsidRPr="00D007A1">
              <w:rPr>
                <w:rFonts w:ascii="Arial" w:hAnsi="Arial" w:cs="Arial"/>
                <w:szCs w:val="24"/>
                <w:lang w:val="lt-LT"/>
              </w:rPr>
              <w:t>4</w:t>
            </w:r>
          </w:p>
        </w:tc>
        <w:tc>
          <w:tcPr>
            <w:tcW w:w="1536" w:type="dxa"/>
          </w:tcPr>
          <w:p w14:paraId="793170B9" w14:textId="665CEF54" w:rsidR="00081D53" w:rsidRPr="00D007A1" w:rsidRDefault="00C37FBF" w:rsidP="00AC550E">
            <w:pPr>
              <w:widowControl w:val="0"/>
              <w:spacing w:line="276" w:lineRule="auto"/>
              <w:jc w:val="center"/>
              <w:rPr>
                <w:rFonts w:ascii="Arial" w:hAnsi="Arial" w:cs="Arial"/>
                <w:szCs w:val="24"/>
                <w:lang w:val="lt-LT"/>
              </w:rPr>
            </w:pPr>
            <w:r w:rsidRPr="00D007A1">
              <w:rPr>
                <w:rFonts w:ascii="Arial" w:hAnsi="Arial" w:cs="Arial"/>
                <w:szCs w:val="24"/>
                <w:lang w:val="lt-LT"/>
              </w:rPr>
              <w:t>5</w:t>
            </w:r>
          </w:p>
        </w:tc>
        <w:tc>
          <w:tcPr>
            <w:tcW w:w="1639" w:type="dxa"/>
          </w:tcPr>
          <w:p w14:paraId="78BE5AB8" w14:textId="77777777" w:rsidR="00081D53" w:rsidRPr="00D007A1" w:rsidRDefault="00081D53" w:rsidP="00AC550E">
            <w:pPr>
              <w:widowControl w:val="0"/>
              <w:spacing w:line="276" w:lineRule="auto"/>
              <w:jc w:val="center"/>
              <w:rPr>
                <w:rFonts w:ascii="Arial" w:hAnsi="Arial" w:cs="Arial"/>
                <w:szCs w:val="24"/>
                <w:lang w:val="lt-LT"/>
              </w:rPr>
            </w:pPr>
            <w:r w:rsidRPr="00D007A1">
              <w:rPr>
                <w:rFonts w:ascii="Arial" w:hAnsi="Arial" w:cs="Arial"/>
                <w:szCs w:val="24"/>
                <w:lang w:val="lt-LT"/>
              </w:rPr>
              <w:t>6</w:t>
            </w:r>
          </w:p>
        </w:tc>
      </w:tr>
      <w:tr w:rsidR="00D75784" w:rsidRPr="00D007A1" w14:paraId="0F82D2E7" w14:textId="77777777" w:rsidTr="00BF3D06">
        <w:trPr>
          <w:trHeight w:val="613"/>
        </w:trPr>
        <w:tc>
          <w:tcPr>
            <w:tcW w:w="943" w:type="dxa"/>
          </w:tcPr>
          <w:p w14:paraId="7B98A2B0" w14:textId="0F994422" w:rsidR="00D75784" w:rsidRPr="00BF68E0" w:rsidRDefault="00D75784" w:rsidP="00D75784">
            <w:pPr>
              <w:widowControl w:val="0"/>
              <w:spacing w:line="276" w:lineRule="auto"/>
              <w:jc w:val="center"/>
              <w:rPr>
                <w:rFonts w:ascii="Arial" w:hAnsi="Arial" w:cs="Arial"/>
                <w:szCs w:val="24"/>
                <w:lang w:val="lt-LT"/>
              </w:rPr>
            </w:pPr>
            <w:r w:rsidRPr="00BF68E0">
              <w:rPr>
                <w:rFonts w:ascii="Arial" w:hAnsi="Arial" w:cs="Arial"/>
                <w:szCs w:val="24"/>
                <w:lang w:val="lt-LT"/>
              </w:rPr>
              <w:t>1</w:t>
            </w:r>
          </w:p>
        </w:tc>
        <w:tc>
          <w:tcPr>
            <w:tcW w:w="2880" w:type="dxa"/>
          </w:tcPr>
          <w:p w14:paraId="29A634AC" w14:textId="3E6A3CDD" w:rsidR="00D75784" w:rsidRPr="00D75784" w:rsidRDefault="00CA3CE0" w:rsidP="00D75784">
            <w:pPr>
              <w:widowControl w:val="0"/>
              <w:spacing w:line="276" w:lineRule="auto"/>
              <w:rPr>
                <w:rFonts w:ascii="Arial" w:hAnsi="Arial" w:cs="Arial"/>
                <w:bCs/>
                <w:szCs w:val="24"/>
                <w:lang w:val="lt-LT"/>
              </w:rPr>
            </w:pPr>
            <w:r>
              <w:rPr>
                <w:rFonts w:ascii="Arial" w:hAnsi="Arial" w:cs="Arial"/>
                <w:bCs/>
                <w:lang w:val="lt-LT"/>
              </w:rPr>
              <w:t>Kūdikio kraitelis (pilnas rinkinys)</w:t>
            </w:r>
          </w:p>
        </w:tc>
        <w:tc>
          <w:tcPr>
            <w:tcW w:w="1018" w:type="dxa"/>
          </w:tcPr>
          <w:p w14:paraId="683F7257" w14:textId="001E1254" w:rsidR="00D75784" w:rsidRPr="00D75784" w:rsidRDefault="00D75784" w:rsidP="00CA3CE0">
            <w:pPr>
              <w:widowControl w:val="0"/>
              <w:spacing w:line="276" w:lineRule="auto"/>
              <w:jc w:val="center"/>
              <w:rPr>
                <w:rFonts w:ascii="Arial" w:hAnsi="Arial" w:cs="Arial"/>
                <w:szCs w:val="24"/>
                <w:lang w:val="lt-LT"/>
              </w:rPr>
            </w:pPr>
            <w:r w:rsidRPr="00D75784">
              <w:rPr>
                <w:rFonts w:ascii="Arial" w:hAnsi="Arial" w:cs="Arial"/>
                <w:szCs w:val="24"/>
                <w:lang w:val="lt-LT"/>
              </w:rPr>
              <w:t>Vnt.</w:t>
            </w:r>
          </w:p>
        </w:tc>
        <w:tc>
          <w:tcPr>
            <w:tcW w:w="1612" w:type="dxa"/>
          </w:tcPr>
          <w:p w14:paraId="651254DC" w14:textId="36481CFD" w:rsidR="00D75784" w:rsidRPr="00D75784" w:rsidRDefault="00CA3CE0" w:rsidP="00CA3CE0">
            <w:pPr>
              <w:widowControl w:val="0"/>
              <w:spacing w:line="276" w:lineRule="auto"/>
              <w:jc w:val="center"/>
              <w:rPr>
                <w:rFonts w:ascii="Arial" w:hAnsi="Arial" w:cs="Arial"/>
                <w:szCs w:val="24"/>
                <w:lang w:val="lt-LT"/>
              </w:rPr>
            </w:pPr>
            <w:r>
              <w:rPr>
                <w:rFonts w:ascii="Arial" w:hAnsi="Arial" w:cs="Arial"/>
                <w:szCs w:val="24"/>
                <w:lang w:val="lt-LT"/>
              </w:rPr>
              <w:t>300 vnt.</w:t>
            </w:r>
          </w:p>
        </w:tc>
        <w:tc>
          <w:tcPr>
            <w:tcW w:w="1536" w:type="dxa"/>
          </w:tcPr>
          <w:p w14:paraId="0B4E7349" w14:textId="1EBB3ADC" w:rsidR="00D75784" w:rsidRPr="00D75784" w:rsidRDefault="00D75784" w:rsidP="00D75784">
            <w:pPr>
              <w:widowControl w:val="0"/>
              <w:spacing w:line="276" w:lineRule="auto"/>
              <w:rPr>
                <w:rFonts w:ascii="Arial" w:hAnsi="Arial" w:cs="Arial"/>
                <w:szCs w:val="24"/>
                <w:lang w:val="lt-LT"/>
              </w:rPr>
            </w:pPr>
          </w:p>
        </w:tc>
        <w:tc>
          <w:tcPr>
            <w:tcW w:w="1639" w:type="dxa"/>
          </w:tcPr>
          <w:p w14:paraId="5BA9788E" w14:textId="77777777" w:rsidR="00D75784" w:rsidRPr="00D75784" w:rsidRDefault="00D75784" w:rsidP="00D75784">
            <w:pPr>
              <w:widowControl w:val="0"/>
              <w:spacing w:line="276" w:lineRule="auto"/>
              <w:rPr>
                <w:rFonts w:ascii="Arial" w:hAnsi="Arial" w:cs="Arial"/>
                <w:szCs w:val="24"/>
                <w:lang w:val="lt-LT"/>
              </w:rPr>
            </w:pPr>
          </w:p>
        </w:tc>
      </w:tr>
      <w:tr w:rsidR="00D75784" w:rsidRPr="003B37C7" w14:paraId="73295B29" w14:textId="77777777" w:rsidTr="00BF3D06">
        <w:tc>
          <w:tcPr>
            <w:tcW w:w="7989" w:type="dxa"/>
            <w:gridSpan w:val="5"/>
          </w:tcPr>
          <w:p w14:paraId="100D2CDD" w14:textId="43CD2D08" w:rsidR="00D75784" w:rsidRPr="00D007A1" w:rsidRDefault="00D75784" w:rsidP="00D75784">
            <w:pPr>
              <w:widowControl w:val="0"/>
              <w:spacing w:line="276" w:lineRule="auto"/>
              <w:jc w:val="center"/>
              <w:rPr>
                <w:rFonts w:ascii="Arial" w:hAnsi="Arial" w:cs="Arial"/>
                <w:b/>
                <w:bCs/>
                <w:szCs w:val="24"/>
                <w:lang w:val="lt-LT"/>
              </w:rPr>
            </w:pPr>
            <w:r w:rsidRPr="00D007A1">
              <w:rPr>
                <w:rFonts w:ascii="Arial" w:hAnsi="Arial" w:cs="Arial"/>
                <w:b/>
                <w:bCs/>
                <w:szCs w:val="24"/>
                <w:lang w:val="lt-LT"/>
              </w:rPr>
              <w:t xml:space="preserve">                              </w:t>
            </w:r>
            <w:r>
              <w:rPr>
                <w:rFonts w:ascii="Arial" w:hAnsi="Arial" w:cs="Arial"/>
                <w:b/>
                <w:bCs/>
                <w:szCs w:val="24"/>
                <w:lang w:val="lt-LT"/>
              </w:rPr>
              <w:t xml:space="preserve">  </w:t>
            </w:r>
            <w:r w:rsidRPr="00D007A1">
              <w:rPr>
                <w:rFonts w:ascii="Arial" w:hAnsi="Arial" w:cs="Arial"/>
                <w:b/>
                <w:bCs/>
                <w:szCs w:val="24"/>
                <w:lang w:val="lt-LT"/>
              </w:rPr>
              <w:t>BENDRA SIŪLOMŲ PREKIŲ KAINA</w:t>
            </w:r>
            <w:r>
              <w:rPr>
                <w:rFonts w:ascii="Arial" w:hAnsi="Arial" w:cs="Arial"/>
                <w:b/>
                <w:bCs/>
                <w:szCs w:val="24"/>
                <w:lang w:val="lt-LT"/>
              </w:rPr>
              <w:t xml:space="preserve"> EUR</w:t>
            </w:r>
            <w:r w:rsidRPr="00D007A1">
              <w:rPr>
                <w:rFonts w:ascii="Arial" w:hAnsi="Arial" w:cs="Arial"/>
                <w:b/>
                <w:bCs/>
                <w:szCs w:val="24"/>
                <w:lang w:val="lt-LT"/>
              </w:rPr>
              <w:t xml:space="preserve"> be PVM:</w:t>
            </w:r>
          </w:p>
        </w:tc>
        <w:tc>
          <w:tcPr>
            <w:tcW w:w="1639" w:type="dxa"/>
          </w:tcPr>
          <w:p w14:paraId="647EE523" w14:textId="77777777" w:rsidR="00D75784" w:rsidRPr="00D007A1" w:rsidRDefault="00D75784" w:rsidP="00D75784">
            <w:pPr>
              <w:widowControl w:val="0"/>
              <w:spacing w:line="276" w:lineRule="auto"/>
              <w:jc w:val="both"/>
              <w:rPr>
                <w:rFonts w:ascii="Arial" w:hAnsi="Arial" w:cs="Arial"/>
                <w:szCs w:val="24"/>
                <w:lang w:val="lt-LT"/>
              </w:rPr>
            </w:pPr>
          </w:p>
        </w:tc>
      </w:tr>
      <w:tr w:rsidR="00D75784" w:rsidRPr="00D007A1" w14:paraId="2FFD962C" w14:textId="77777777" w:rsidTr="00BF3D06">
        <w:tc>
          <w:tcPr>
            <w:tcW w:w="7989" w:type="dxa"/>
            <w:gridSpan w:val="5"/>
          </w:tcPr>
          <w:p w14:paraId="3C4B50E8" w14:textId="1F670013" w:rsidR="00D75784" w:rsidRPr="00D007A1" w:rsidRDefault="00D75784" w:rsidP="00D75784">
            <w:pPr>
              <w:widowControl w:val="0"/>
              <w:spacing w:line="276" w:lineRule="auto"/>
              <w:jc w:val="center"/>
              <w:rPr>
                <w:rFonts w:ascii="Arial" w:hAnsi="Arial" w:cs="Arial"/>
                <w:b/>
                <w:bCs/>
                <w:szCs w:val="24"/>
                <w:lang w:val="lt-LT"/>
              </w:rPr>
            </w:pPr>
            <w:r w:rsidRPr="00D007A1">
              <w:rPr>
                <w:rFonts w:ascii="Arial" w:hAnsi="Arial" w:cs="Arial"/>
                <w:b/>
                <w:bCs/>
                <w:szCs w:val="24"/>
                <w:lang w:val="lt-LT"/>
              </w:rPr>
              <w:t xml:space="preserve">                                                                                      PVM  (______%)*:</w:t>
            </w:r>
          </w:p>
        </w:tc>
        <w:tc>
          <w:tcPr>
            <w:tcW w:w="1639" w:type="dxa"/>
          </w:tcPr>
          <w:p w14:paraId="306BBB4F" w14:textId="77777777" w:rsidR="00D75784" w:rsidRPr="00D007A1" w:rsidRDefault="00D75784" w:rsidP="00D75784">
            <w:pPr>
              <w:widowControl w:val="0"/>
              <w:spacing w:line="276" w:lineRule="auto"/>
              <w:jc w:val="both"/>
              <w:rPr>
                <w:rFonts w:ascii="Arial" w:hAnsi="Arial" w:cs="Arial"/>
                <w:szCs w:val="24"/>
                <w:lang w:val="lt-LT"/>
              </w:rPr>
            </w:pPr>
          </w:p>
        </w:tc>
      </w:tr>
      <w:tr w:rsidR="00D75784" w:rsidRPr="003B37C7" w14:paraId="195B4FB4" w14:textId="77777777" w:rsidTr="00BF3D06">
        <w:tc>
          <w:tcPr>
            <w:tcW w:w="7989" w:type="dxa"/>
            <w:gridSpan w:val="5"/>
          </w:tcPr>
          <w:p w14:paraId="0455C3CC" w14:textId="314568E5" w:rsidR="00D75784" w:rsidRPr="003F3522" w:rsidRDefault="00D75784" w:rsidP="00D75784">
            <w:pPr>
              <w:widowControl w:val="0"/>
              <w:spacing w:line="288" w:lineRule="auto"/>
              <w:rPr>
                <w:rFonts w:ascii="Arial" w:hAnsi="Arial" w:cs="Arial"/>
                <w:b/>
                <w:bCs/>
                <w:szCs w:val="24"/>
                <w:lang w:val="sv-SE"/>
              </w:rPr>
            </w:pPr>
            <w:r w:rsidRPr="00D007A1">
              <w:rPr>
                <w:rFonts w:ascii="Arial" w:hAnsi="Arial" w:cs="Arial"/>
                <w:b/>
                <w:bCs/>
                <w:szCs w:val="24"/>
                <w:lang w:val="sv-SE"/>
              </w:rPr>
              <w:t xml:space="preserve"> </w:t>
            </w:r>
            <w:r>
              <w:rPr>
                <w:rFonts w:ascii="Arial" w:hAnsi="Arial" w:cs="Arial"/>
                <w:b/>
                <w:bCs/>
                <w:szCs w:val="24"/>
                <w:lang w:val="sv-SE"/>
              </w:rPr>
              <w:t xml:space="preserve">                           </w:t>
            </w:r>
            <w:r w:rsidRPr="00D007A1">
              <w:rPr>
                <w:rFonts w:ascii="Arial" w:hAnsi="Arial" w:cs="Arial"/>
                <w:b/>
                <w:bCs/>
                <w:szCs w:val="24"/>
                <w:lang w:val="sv-SE"/>
              </w:rPr>
              <w:t xml:space="preserve"> BENDRA SIŪLOMŲ PREKIŲ KAINA EUR su</w:t>
            </w:r>
            <w:r>
              <w:rPr>
                <w:rFonts w:ascii="Arial" w:hAnsi="Arial" w:cs="Arial"/>
                <w:b/>
                <w:bCs/>
                <w:szCs w:val="24"/>
                <w:lang w:val="sv-SE"/>
              </w:rPr>
              <w:t xml:space="preserve"> </w:t>
            </w:r>
            <w:r w:rsidRPr="00D007A1">
              <w:rPr>
                <w:rFonts w:ascii="Arial" w:hAnsi="Arial" w:cs="Arial"/>
                <w:b/>
                <w:bCs/>
                <w:szCs w:val="24"/>
                <w:lang w:val="sv-SE"/>
              </w:rPr>
              <w:t>PVM**:</w:t>
            </w:r>
          </w:p>
        </w:tc>
        <w:tc>
          <w:tcPr>
            <w:tcW w:w="1639" w:type="dxa"/>
          </w:tcPr>
          <w:p w14:paraId="69450EF2" w14:textId="77777777" w:rsidR="00D75784" w:rsidRPr="00D007A1" w:rsidRDefault="00D75784" w:rsidP="00D75784">
            <w:pPr>
              <w:widowControl w:val="0"/>
              <w:spacing w:line="276" w:lineRule="auto"/>
              <w:jc w:val="both"/>
              <w:rPr>
                <w:rFonts w:ascii="Arial" w:hAnsi="Arial" w:cs="Arial"/>
                <w:szCs w:val="24"/>
                <w:lang w:val="lt-LT"/>
              </w:rPr>
            </w:pPr>
          </w:p>
        </w:tc>
      </w:tr>
    </w:tbl>
    <w:p w14:paraId="2A7B529C" w14:textId="77777777" w:rsidR="00805206" w:rsidRPr="00FB6758" w:rsidRDefault="00805206" w:rsidP="00FE7BBD">
      <w:pPr>
        <w:rPr>
          <w:rFonts w:ascii="Arial" w:hAnsi="Arial" w:cs="Arial"/>
          <w:b/>
          <w:bCs/>
          <w:i/>
          <w:szCs w:val="24"/>
          <w:lang w:val="it-IT"/>
        </w:rPr>
      </w:pPr>
    </w:p>
    <w:p w14:paraId="4ED5DCA0" w14:textId="77777777" w:rsidR="003F3522" w:rsidRPr="00734592" w:rsidRDefault="003F3522" w:rsidP="003F3522">
      <w:pPr>
        <w:jc w:val="both"/>
        <w:rPr>
          <w:rFonts w:ascii="Arial" w:hAnsi="Arial" w:cs="Arial"/>
          <w:b/>
          <w:szCs w:val="24"/>
          <w:lang w:val="lt-LT"/>
        </w:rPr>
      </w:pPr>
      <w:r w:rsidRPr="00A7414A">
        <w:rPr>
          <w:rFonts w:ascii="Arial" w:hAnsi="Arial" w:cs="Arial"/>
          <w:b/>
          <w:szCs w:val="24"/>
          <w:lang w:val="lt-LT"/>
        </w:rPr>
        <w:t xml:space="preserve">Pastaba: </w:t>
      </w:r>
      <w:r w:rsidRPr="00734592">
        <w:rPr>
          <w:rFonts w:ascii="Arial" w:hAnsi="Arial" w:cs="Arial"/>
          <w:b/>
          <w:szCs w:val="24"/>
          <w:u w:val="single"/>
          <w:lang w:val="lt-LT"/>
        </w:rPr>
        <w:t>aukščiau pateikta lentelė pildom</w:t>
      </w:r>
      <w:r>
        <w:rPr>
          <w:rFonts w:ascii="Arial" w:hAnsi="Arial" w:cs="Arial"/>
          <w:b/>
          <w:szCs w:val="24"/>
          <w:u w:val="single"/>
          <w:lang w:val="lt-LT"/>
        </w:rPr>
        <w:t>a vadovaujantis pirkimo sąlygų 2</w:t>
      </w:r>
      <w:r w:rsidRPr="00734592">
        <w:rPr>
          <w:rFonts w:ascii="Arial" w:hAnsi="Arial" w:cs="Arial"/>
          <w:b/>
          <w:szCs w:val="24"/>
          <w:u w:val="single"/>
          <w:lang w:val="lt-LT"/>
        </w:rPr>
        <w:t xml:space="preserve"> priedo „Techninė specifikacija“</w:t>
      </w:r>
      <w:r>
        <w:rPr>
          <w:rFonts w:ascii="Arial" w:hAnsi="Arial" w:cs="Arial"/>
          <w:b/>
          <w:szCs w:val="24"/>
          <w:u w:val="single"/>
          <w:lang w:val="lt-LT"/>
        </w:rPr>
        <w:t xml:space="preserve"> ir „Techninė specifikacija“ pasirašyta pateikiama kartu su pirkimo sąlygų 3 priedu „Kainos pasiūlymu“.</w:t>
      </w:r>
    </w:p>
    <w:p w14:paraId="08E96FEC" w14:textId="77777777" w:rsidR="003F3522" w:rsidRDefault="003F3522" w:rsidP="003F3522">
      <w:pPr>
        <w:rPr>
          <w:rFonts w:ascii="Arial" w:hAnsi="Arial" w:cs="Arial"/>
          <w:b/>
          <w:bCs/>
          <w:lang w:val="lt-LT"/>
        </w:rPr>
      </w:pPr>
      <w:r>
        <w:rPr>
          <w:rFonts w:ascii="Arial" w:hAnsi="Arial" w:cs="Arial"/>
          <w:b/>
          <w:bCs/>
          <w:lang w:val="lt-LT"/>
        </w:rPr>
        <w:t xml:space="preserve">   </w:t>
      </w:r>
    </w:p>
    <w:p w14:paraId="439A30D1" w14:textId="77777777" w:rsidR="003F3522" w:rsidRDefault="003F3522" w:rsidP="003F3522">
      <w:pPr>
        <w:rPr>
          <w:rFonts w:ascii="Arial" w:hAnsi="Arial" w:cs="Arial"/>
          <w:b/>
          <w:bCs/>
          <w:lang w:val="lt-LT"/>
        </w:rPr>
      </w:pPr>
    </w:p>
    <w:p w14:paraId="4347AF36" w14:textId="7E7758E4" w:rsidR="003F3522" w:rsidRPr="00B11F7E" w:rsidRDefault="003F3522" w:rsidP="003F3522">
      <w:pPr>
        <w:ind w:firstLine="284"/>
        <w:rPr>
          <w:rFonts w:ascii="Arial" w:hAnsi="Arial" w:cs="Arial"/>
          <w:lang w:val="lt-LT"/>
        </w:rPr>
      </w:pPr>
      <w:r w:rsidRPr="00B11F7E">
        <w:rPr>
          <w:rFonts w:ascii="Arial" w:hAnsi="Arial" w:cs="Arial"/>
          <w:b/>
          <w:bCs/>
          <w:lang w:val="lt-LT"/>
        </w:rPr>
        <w:t>Pasiūlymo kaina</w:t>
      </w:r>
      <w:r w:rsidRPr="00B11F7E">
        <w:rPr>
          <w:rFonts w:ascii="Arial" w:hAnsi="Arial" w:cs="Arial"/>
          <w:lang w:val="lt-LT"/>
        </w:rPr>
        <w:t xml:space="preserve"> – _____________</w:t>
      </w:r>
      <w:r>
        <w:rPr>
          <w:rFonts w:ascii="Arial" w:hAnsi="Arial" w:cs="Arial"/>
          <w:lang w:val="lt-LT"/>
        </w:rPr>
        <w:t xml:space="preserve"> </w:t>
      </w:r>
      <w:r w:rsidRPr="00B11F7E">
        <w:rPr>
          <w:rFonts w:ascii="Arial" w:hAnsi="Arial" w:cs="Arial"/>
          <w:lang w:val="lt-LT"/>
        </w:rPr>
        <w:t>(___________________) Eur su PVM.</w:t>
      </w:r>
    </w:p>
    <w:p w14:paraId="30198F52" w14:textId="77777777" w:rsidR="003F3522" w:rsidRPr="00B11F7E" w:rsidRDefault="003F3522" w:rsidP="003F3522">
      <w:pPr>
        <w:jc w:val="both"/>
        <w:rPr>
          <w:rFonts w:ascii="Arial" w:hAnsi="Arial" w:cs="Arial"/>
          <w:sz w:val="20"/>
          <w:lang w:val="lt-LT"/>
        </w:rPr>
      </w:pPr>
      <w:r w:rsidRPr="00B11F7E">
        <w:rPr>
          <w:rFonts w:ascii="Arial" w:hAnsi="Arial" w:cs="Arial"/>
          <w:lang w:val="lt-LT"/>
        </w:rPr>
        <w:tab/>
      </w:r>
      <w:r w:rsidRPr="00B11F7E">
        <w:rPr>
          <w:rFonts w:ascii="Arial" w:hAnsi="Arial" w:cs="Arial"/>
          <w:lang w:val="lt-LT"/>
        </w:rPr>
        <w:tab/>
        <w:t xml:space="preserve">                            </w:t>
      </w:r>
      <w:r w:rsidRPr="00B11F7E">
        <w:rPr>
          <w:rFonts w:ascii="Arial" w:hAnsi="Arial" w:cs="Arial"/>
          <w:sz w:val="20"/>
          <w:lang w:val="lt-LT"/>
        </w:rPr>
        <w:t>(skaičiais)                         (žodžiais)</w:t>
      </w:r>
    </w:p>
    <w:p w14:paraId="5F9C1B6C" w14:textId="77777777" w:rsidR="003F3522" w:rsidRPr="00B11F7E" w:rsidRDefault="003F3522" w:rsidP="003F3522">
      <w:pPr>
        <w:suppressAutoHyphens/>
        <w:ind w:right="-119" w:firstLine="720"/>
        <w:jc w:val="both"/>
        <w:rPr>
          <w:rFonts w:ascii="Arial" w:hAnsi="Arial" w:cs="Arial"/>
          <w:lang w:val="lt-LT"/>
        </w:rPr>
      </w:pPr>
    </w:p>
    <w:p w14:paraId="02D4E7E3" w14:textId="77777777" w:rsidR="003F3522" w:rsidRDefault="003F3522" w:rsidP="003F3522">
      <w:pPr>
        <w:suppressAutoHyphens/>
        <w:ind w:right="-119" w:firstLine="720"/>
        <w:jc w:val="both"/>
        <w:rPr>
          <w:rFonts w:ascii="Arial" w:hAnsi="Arial" w:cs="Arial"/>
          <w:lang w:val="lt-LT"/>
        </w:rPr>
      </w:pPr>
      <w:r w:rsidRPr="00921912">
        <w:rPr>
          <w:rFonts w:ascii="Arial" w:hAnsi="Arial" w:cs="Arial"/>
          <w:b/>
          <w:lang w:val="lt-LT"/>
        </w:rPr>
        <w:t>Į šią pasiūlymo kainą yra įskaičiuotos visos išlaidos, mokesčiai, susiję su sutarties dalyku ir vykdymu</w:t>
      </w:r>
      <w:r w:rsidRPr="00B11F7E">
        <w:rPr>
          <w:rFonts w:ascii="Arial" w:hAnsi="Arial" w:cs="Arial"/>
          <w:lang w:val="lt-LT"/>
        </w:rPr>
        <w:t>.</w:t>
      </w:r>
    </w:p>
    <w:p w14:paraId="3CD0A749" w14:textId="77777777" w:rsidR="003F3522" w:rsidRPr="006A6E2C" w:rsidRDefault="003F3522" w:rsidP="003F3522">
      <w:pPr>
        <w:suppressAutoHyphens/>
        <w:ind w:right="-119" w:firstLine="720"/>
        <w:jc w:val="both"/>
        <w:rPr>
          <w:rFonts w:ascii="Arial" w:hAnsi="Arial" w:cs="Arial"/>
          <w:lang w:val="lt-LT"/>
        </w:rPr>
      </w:pPr>
    </w:p>
    <w:p w14:paraId="2BAE81BA" w14:textId="77777777" w:rsidR="003F3522" w:rsidRPr="001742DA" w:rsidRDefault="003F3522" w:rsidP="003F3522">
      <w:pPr>
        <w:ind w:firstLine="720"/>
        <w:jc w:val="both"/>
        <w:rPr>
          <w:rFonts w:ascii="Arial" w:hAnsi="Arial" w:cs="Arial"/>
          <w:b/>
          <w:i/>
          <w:szCs w:val="24"/>
          <w:lang w:val="lt-LT"/>
        </w:rPr>
      </w:pPr>
      <w:r w:rsidRPr="001742DA">
        <w:rPr>
          <w:rFonts w:ascii="Arial" w:hAnsi="Arial" w:cs="Arial"/>
          <w:b/>
          <w:i/>
          <w:szCs w:val="24"/>
          <w:lang w:val="lt-LT"/>
        </w:rPr>
        <w:t>Pastabos:</w:t>
      </w:r>
    </w:p>
    <w:p w14:paraId="60B37DC2" w14:textId="77777777" w:rsidR="003F3522" w:rsidRPr="00734592" w:rsidRDefault="003F3522" w:rsidP="00FA7069">
      <w:pPr>
        <w:pStyle w:val="Sraopastraipa"/>
        <w:numPr>
          <w:ilvl w:val="0"/>
          <w:numId w:val="6"/>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60EC565D" w14:textId="77777777" w:rsidR="003F3522" w:rsidRPr="00734592" w:rsidRDefault="003F3522" w:rsidP="003F3522">
      <w:pPr>
        <w:ind w:firstLine="720"/>
        <w:jc w:val="both"/>
        <w:rPr>
          <w:rFonts w:ascii="Arial" w:hAnsi="Arial" w:cs="Arial"/>
          <w:b/>
          <w:i/>
          <w:szCs w:val="24"/>
          <w:lang w:val="lt-LT"/>
        </w:rPr>
      </w:pPr>
      <w:r w:rsidRPr="001742DA">
        <w:rPr>
          <w:rFonts w:ascii="Arial" w:hAnsi="Arial" w:cs="Arial"/>
          <w:b/>
          <w:i/>
          <w:szCs w:val="24"/>
          <w:lang w:val="lt-LT"/>
        </w:rPr>
        <w:t xml:space="preserve">2. </w:t>
      </w:r>
      <w:r w:rsidRPr="00734592">
        <w:rPr>
          <w:rFonts w:ascii="Arial" w:hAnsi="Arial" w:cs="Arial"/>
          <w:b/>
          <w:i/>
          <w:szCs w:val="24"/>
          <w:lang w:val="lt-LT"/>
        </w:rPr>
        <w:t xml:space="preserve">Visos pasiūlymo kainos (įkainiai) turi būti nurodytos ne daugiau kaip dviejų skaičių po kablelio tikslumu. Tiekėjui kainą (įkainius) nurodžius daugiau kaip dviejų skaičių po kablelio tikslumu (3, 4 ...), </w:t>
      </w:r>
      <w:r w:rsidRPr="00734592">
        <w:rPr>
          <w:rFonts w:ascii="Arial" w:hAnsi="Arial" w:cs="Arial"/>
          <w:b/>
          <w:i/>
          <w:szCs w:val="24"/>
          <w:u w:val="single"/>
          <w:lang w:val="lt-LT"/>
        </w:rPr>
        <w:t>nebus leidžiama</w:t>
      </w:r>
      <w:r w:rsidRPr="00734592">
        <w:rPr>
          <w:rFonts w:ascii="Arial" w:hAnsi="Arial" w:cs="Arial"/>
          <w:b/>
          <w:i/>
          <w:szCs w:val="24"/>
          <w:lang w:val="lt-LT"/>
        </w:rPr>
        <w:t xml:space="preserve"> apvalinti iki dviejų skaičių po kablelio, nes tai nėra laikoma aritmetine klaida, taip pat tai nėra techninė klaida.</w:t>
      </w:r>
    </w:p>
    <w:p w14:paraId="65BA1449" w14:textId="77777777" w:rsidR="003F3522" w:rsidRDefault="003F3522" w:rsidP="003F3522">
      <w:pPr>
        <w:ind w:firstLine="720"/>
        <w:jc w:val="both"/>
        <w:rPr>
          <w:rFonts w:ascii="Arial" w:hAnsi="Arial" w:cs="Arial"/>
          <w:i/>
          <w:szCs w:val="24"/>
          <w:lang w:val="lt-LT"/>
        </w:rPr>
      </w:pPr>
      <w:r w:rsidRPr="001742DA">
        <w:rPr>
          <w:rFonts w:ascii="Arial" w:hAnsi="Arial" w:cs="Arial"/>
          <w:b/>
          <w:bCs/>
          <w:i/>
          <w:szCs w:val="24"/>
          <w:lang w:val="lt-LT"/>
        </w:rPr>
        <w:t>3.</w:t>
      </w:r>
      <w:r w:rsidRPr="001742DA">
        <w:rPr>
          <w:rFonts w:ascii="Arial" w:hAnsi="Arial" w:cs="Arial"/>
          <w:i/>
          <w:szCs w:val="24"/>
          <w:lang w:val="lt-LT"/>
        </w:rPr>
        <w:t xml:space="preserve"> </w:t>
      </w:r>
      <w:r>
        <w:rPr>
          <w:rFonts w:ascii="Arial" w:hAnsi="Arial" w:cs="Arial"/>
          <w:i/>
          <w:szCs w:val="24"/>
          <w:lang w:val="lt-LT"/>
        </w:rPr>
        <w:t>* Tiekėjas turi nurodyti taikomą PVM dydį.</w:t>
      </w:r>
    </w:p>
    <w:p w14:paraId="2EA920F1" w14:textId="77777777" w:rsidR="003F3522" w:rsidRPr="00734592" w:rsidRDefault="003F3522" w:rsidP="003F3522">
      <w:pPr>
        <w:ind w:firstLine="720"/>
        <w:jc w:val="both"/>
        <w:rPr>
          <w:rFonts w:ascii="Arial" w:hAnsi="Arial" w:cs="Arial"/>
          <w:i/>
          <w:szCs w:val="24"/>
          <w:lang w:val="lt-LT"/>
        </w:rPr>
      </w:pPr>
      <w:r>
        <w:rPr>
          <w:rFonts w:ascii="Arial" w:hAnsi="Arial" w:cs="Arial"/>
          <w:i/>
          <w:szCs w:val="24"/>
          <w:lang w:val="lt-LT"/>
        </w:rPr>
        <w:t>**</w:t>
      </w:r>
      <w:r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29619106" w14:textId="77777777" w:rsidR="003F3522" w:rsidRPr="00B11F7E" w:rsidRDefault="003F3522" w:rsidP="003F3522">
      <w:pPr>
        <w:ind w:firstLine="720"/>
        <w:jc w:val="both"/>
        <w:rPr>
          <w:rFonts w:ascii="Arial" w:hAnsi="Arial" w:cs="Arial"/>
          <w:lang w:val="lt-LT"/>
        </w:rPr>
      </w:pPr>
      <w:r w:rsidRPr="00B11F7E">
        <w:rPr>
          <w:rFonts w:ascii="Arial" w:hAnsi="Arial" w:cs="Arial"/>
          <w:lang w:val="lt-LT"/>
        </w:rPr>
        <w:t>4. Siūlom</w:t>
      </w:r>
      <w:r>
        <w:rPr>
          <w:rFonts w:ascii="Arial" w:hAnsi="Arial" w:cs="Arial"/>
          <w:lang w:val="lt-LT"/>
        </w:rPr>
        <w:t xml:space="preserve">a </w:t>
      </w:r>
      <w:r w:rsidRPr="00B11F7E">
        <w:rPr>
          <w:rFonts w:ascii="Arial" w:hAnsi="Arial" w:cs="Arial"/>
          <w:lang w:val="lt-LT"/>
        </w:rPr>
        <w:t xml:space="preserve"> p</w:t>
      </w:r>
      <w:r>
        <w:rPr>
          <w:rFonts w:ascii="Arial" w:hAnsi="Arial" w:cs="Arial"/>
          <w:lang w:val="lt-LT"/>
        </w:rPr>
        <w:t>rekė</w:t>
      </w:r>
      <w:r w:rsidRPr="00B11F7E">
        <w:rPr>
          <w:rFonts w:ascii="Arial" w:hAnsi="Arial" w:cs="Arial"/>
          <w:lang w:val="lt-LT"/>
        </w:rPr>
        <w:t xml:space="preserve"> visiškai atitinka pirkimo dokumentuose nurodytus reikalavimus.</w:t>
      </w:r>
    </w:p>
    <w:p w14:paraId="67636C1B" w14:textId="47202179" w:rsidR="00051CCF" w:rsidRPr="00D007A1" w:rsidRDefault="00051CCF" w:rsidP="00113BB2">
      <w:pPr>
        <w:jc w:val="both"/>
        <w:rPr>
          <w:rFonts w:ascii="Arial" w:hAnsi="Arial" w:cs="Arial"/>
          <w:szCs w:val="24"/>
          <w:lang w:val="lt-LT"/>
        </w:rPr>
      </w:pPr>
    </w:p>
    <w:p w14:paraId="626A788B" w14:textId="2BADA805" w:rsidR="009614D5" w:rsidRPr="00D007A1" w:rsidRDefault="003F3522" w:rsidP="00DA68A8">
      <w:pPr>
        <w:ind w:firstLine="709"/>
        <w:jc w:val="both"/>
        <w:rPr>
          <w:rFonts w:ascii="Arial" w:hAnsi="Arial" w:cs="Arial"/>
          <w:szCs w:val="24"/>
          <w:lang w:val="lt-LT"/>
        </w:rPr>
      </w:pPr>
      <w:r>
        <w:rPr>
          <w:rFonts w:ascii="Arial" w:hAnsi="Arial" w:cs="Arial"/>
          <w:szCs w:val="24"/>
          <w:lang w:val="lt-LT"/>
        </w:rPr>
        <w:t>5</w:t>
      </w:r>
      <w:r w:rsidR="009614D5" w:rsidRPr="00D007A1">
        <w:rPr>
          <w:rFonts w:ascii="Arial" w:hAnsi="Arial" w:cs="Arial"/>
          <w:szCs w:val="24"/>
          <w:lang w:val="lt-LT"/>
        </w:rPr>
        <w:t>. Kartu su pasiūlymu pateikiame ir 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D007A1" w14:paraId="30CB137C" w14:textId="77777777" w:rsidTr="007B54C6">
        <w:tc>
          <w:tcPr>
            <w:tcW w:w="675" w:type="dxa"/>
          </w:tcPr>
          <w:p w14:paraId="299F66EE"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Eil.Nr.</w:t>
            </w:r>
          </w:p>
        </w:tc>
        <w:tc>
          <w:tcPr>
            <w:tcW w:w="6521" w:type="dxa"/>
            <w:vAlign w:val="center"/>
          </w:tcPr>
          <w:p w14:paraId="633C8AA8"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Pateiktų dokumentų pavadinimas</w:t>
            </w:r>
          </w:p>
        </w:tc>
        <w:tc>
          <w:tcPr>
            <w:tcW w:w="2693" w:type="dxa"/>
          </w:tcPr>
          <w:p w14:paraId="24A032D6"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Dokumento puslapių skaičius</w:t>
            </w:r>
          </w:p>
        </w:tc>
      </w:tr>
      <w:tr w:rsidR="000E13F5" w:rsidRPr="00D007A1" w14:paraId="675B31E1" w14:textId="77777777" w:rsidTr="007B54C6">
        <w:tc>
          <w:tcPr>
            <w:tcW w:w="675" w:type="dxa"/>
          </w:tcPr>
          <w:p w14:paraId="79B74A6B" w14:textId="77777777" w:rsidR="000E13F5" w:rsidRPr="00D007A1" w:rsidRDefault="000E13F5" w:rsidP="00263EE7">
            <w:pPr>
              <w:jc w:val="both"/>
              <w:rPr>
                <w:rFonts w:ascii="Arial" w:hAnsi="Arial" w:cs="Arial"/>
                <w:szCs w:val="24"/>
                <w:lang w:val="lt-LT"/>
              </w:rPr>
            </w:pPr>
          </w:p>
        </w:tc>
        <w:tc>
          <w:tcPr>
            <w:tcW w:w="6521" w:type="dxa"/>
          </w:tcPr>
          <w:p w14:paraId="07AEEAED" w14:textId="77777777" w:rsidR="000E13F5" w:rsidRPr="00D007A1" w:rsidRDefault="000E13F5" w:rsidP="00263EE7">
            <w:pPr>
              <w:jc w:val="both"/>
              <w:rPr>
                <w:rFonts w:ascii="Arial" w:hAnsi="Arial" w:cs="Arial"/>
                <w:szCs w:val="24"/>
                <w:lang w:val="lt-LT"/>
              </w:rPr>
            </w:pPr>
          </w:p>
        </w:tc>
        <w:tc>
          <w:tcPr>
            <w:tcW w:w="2693" w:type="dxa"/>
          </w:tcPr>
          <w:p w14:paraId="5C7749E8" w14:textId="77777777" w:rsidR="000E13F5" w:rsidRPr="00D007A1" w:rsidRDefault="000E13F5" w:rsidP="00263EE7">
            <w:pPr>
              <w:jc w:val="both"/>
              <w:rPr>
                <w:rFonts w:ascii="Arial" w:hAnsi="Arial" w:cs="Arial"/>
                <w:szCs w:val="24"/>
                <w:lang w:val="lt-LT"/>
              </w:rPr>
            </w:pPr>
          </w:p>
        </w:tc>
      </w:tr>
      <w:tr w:rsidR="000E13F5" w:rsidRPr="00D007A1" w14:paraId="22032FC7" w14:textId="77777777" w:rsidTr="007B54C6">
        <w:tc>
          <w:tcPr>
            <w:tcW w:w="675" w:type="dxa"/>
          </w:tcPr>
          <w:p w14:paraId="30957475" w14:textId="77777777" w:rsidR="000E13F5" w:rsidRPr="00D007A1" w:rsidRDefault="000E13F5" w:rsidP="00263EE7">
            <w:pPr>
              <w:jc w:val="both"/>
              <w:rPr>
                <w:rFonts w:ascii="Arial" w:hAnsi="Arial" w:cs="Arial"/>
                <w:szCs w:val="24"/>
                <w:lang w:val="lt-LT"/>
              </w:rPr>
            </w:pPr>
          </w:p>
        </w:tc>
        <w:tc>
          <w:tcPr>
            <w:tcW w:w="6521" w:type="dxa"/>
          </w:tcPr>
          <w:p w14:paraId="70A17FAC" w14:textId="77777777" w:rsidR="000E13F5" w:rsidRPr="00D007A1" w:rsidRDefault="000E13F5" w:rsidP="00263EE7">
            <w:pPr>
              <w:pStyle w:val="Antrats"/>
              <w:tabs>
                <w:tab w:val="clear" w:pos="4153"/>
                <w:tab w:val="clear" w:pos="8306"/>
              </w:tabs>
              <w:jc w:val="both"/>
              <w:rPr>
                <w:rFonts w:ascii="Arial" w:hAnsi="Arial" w:cs="Arial"/>
                <w:szCs w:val="24"/>
                <w:lang w:val="lt-LT"/>
              </w:rPr>
            </w:pPr>
          </w:p>
        </w:tc>
        <w:tc>
          <w:tcPr>
            <w:tcW w:w="2693" w:type="dxa"/>
          </w:tcPr>
          <w:p w14:paraId="7EABDB26" w14:textId="77777777" w:rsidR="000E13F5" w:rsidRPr="00D007A1" w:rsidRDefault="000E13F5" w:rsidP="00263EE7">
            <w:pPr>
              <w:jc w:val="both"/>
              <w:rPr>
                <w:rFonts w:ascii="Arial" w:hAnsi="Arial" w:cs="Arial"/>
                <w:szCs w:val="24"/>
                <w:lang w:val="lt-LT"/>
              </w:rPr>
            </w:pPr>
          </w:p>
        </w:tc>
      </w:tr>
    </w:tbl>
    <w:p w14:paraId="6F4C9937" w14:textId="77777777" w:rsidR="000E13F5" w:rsidRPr="00D007A1" w:rsidRDefault="000E13F5" w:rsidP="00263EE7">
      <w:pPr>
        <w:ind w:firstLine="720"/>
        <w:jc w:val="both"/>
        <w:rPr>
          <w:rFonts w:ascii="Arial" w:hAnsi="Arial" w:cs="Arial"/>
          <w:szCs w:val="24"/>
          <w:lang w:val="lt-LT"/>
        </w:rPr>
      </w:pPr>
    </w:p>
    <w:p w14:paraId="689ECE76" w14:textId="1D7C4D31" w:rsidR="000E13F5" w:rsidRPr="00D007A1" w:rsidRDefault="003F3522" w:rsidP="00263EE7">
      <w:pPr>
        <w:ind w:firstLine="720"/>
        <w:jc w:val="both"/>
        <w:rPr>
          <w:rFonts w:ascii="Arial" w:hAnsi="Arial" w:cs="Arial"/>
          <w:szCs w:val="24"/>
          <w:lang w:val="lt-LT"/>
        </w:rPr>
      </w:pPr>
      <w:r>
        <w:rPr>
          <w:rFonts w:ascii="Arial" w:hAnsi="Arial" w:cs="Arial"/>
          <w:szCs w:val="24"/>
          <w:lang w:val="lt-LT"/>
        </w:rPr>
        <w:t>6.</w:t>
      </w:r>
      <w:r w:rsidR="000E13F5" w:rsidRPr="00D007A1">
        <w:rPr>
          <w:rFonts w:ascii="Arial" w:hAnsi="Arial" w:cs="Arial"/>
          <w:szCs w:val="24"/>
          <w:lang w:val="lt-LT"/>
        </w:rPr>
        <w:t xml:space="preserve"> Ši pasiūlyme nurodyta informacija yra konfidenciali </w:t>
      </w:r>
      <w:r w:rsidR="000E13F5" w:rsidRPr="00D007A1">
        <w:rPr>
          <w:rFonts w:ascii="Arial" w:hAnsi="Arial" w:cs="Arial"/>
          <w:i/>
          <w:szCs w:val="24"/>
          <w:lang w:val="lt-LT"/>
        </w:rPr>
        <w:t>/perkančioji organizacija šios informacijos negali atskleisti tretiesiems asmenims/</w:t>
      </w:r>
      <w:r w:rsidR="000E13F5" w:rsidRPr="00D007A1">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3B37C7" w14:paraId="0343846A" w14:textId="77777777" w:rsidTr="00C31D53">
        <w:tc>
          <w:tcPr>
            <w:tcW w:w="562" w:type="dxa"/>
          </w:tcPr>
          <w:p w14:paraId="2F636BE5" w14:textId="77777777" w:rsidR="00C31D53" w:rsidRPr="00D007A1" w:rsidRDefault="000E13F5" w:rsidP="00263EE7">
            <w:pPr>
              <w:jc w:val="both"/>
              <w:rPr>
                <w:rFonts w:ascii="Arial" w:hAnsi="Arial" w:cs="Arial"/>
                <w:szCs w:val="24"/>
                <w:lang w:val="lt-LT"/>
              </w:rPr>
            </w:pPr>
            <w:r w:rsidRPr="00D007A1">
              <w:rPr>
                <w:rFonts w:ascii="Arial" w:hAnsi="Arial" w:cs="Arial"/>
                <w:szCs w:val="24"/>
                <w:lang w:val="lt-LT"/>
              </w:rPr>
              <w:t>Eil.</w:t>
            </w:r>
          </w:p>
          <w:p w14:paraId="142F00AB"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Nr.</w:t>
            </w:r>
          </w:p>
        </w:tc>
        <w:tc>
          <w:tcPr>
            <w:tcW w:w="9214" w:type="dxa"/>
            <w:vAlign w:val="center"/>
          </w:tcPr>
          <w:p w14:paraId="6A3956BE"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 xml:space="preserve">Pateikto dokumento pavadinimas </w:t>
            </w:r>
          </w:p>
          <w:p w14:paraId="34C1A0D3"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(rekomenduojama pavadinime vartoti žodį „Konfidencialu“)</w:t>
            </w:r>
          </w:p>
        </w:tc>
      </w:tr>
      <w:tr w:rsidR="000E13F5" w:rsidRPr="003B37C7" w14:paraId="5997C6B9" w14:textId="77777777" w:rsidTr="00C31D53">
        <w:tc>
          <w:tcPr>
            <w:tcW w:w="562" w:type="dxa"/>
          </w:tcPr>
          <w:p w14:paraId="503B8E1B" w14:textId="77777777" w:rsidR="000E13F5" w:rsidRPr="00D007A1" w:rsidRDefault="000E13F5" w:rsidP="00263EE7">
            <w:pPr>
              <w:jc w:val="both"/>
              <w:rPr>
                <w:rFonts w:ascii="Arial" w:hAnsi="Arial" w:cs="Arial"/>
                <w:szCs w:val="24"/>
                <w:lang w:val="lt-LT"/>
              </w:rPr>
            </w:pPr>
          </w:p>
        </w:tc>
        <w:tc>
          <w:tcPr>
            <w:tcW w:w="9214" w:type="dxa"/>
          </w:tcPr>
          <w:p w14:paraId="17C7731C" w14:textId="77777777" w:rsidR="000E13F5" w:rsidRPr="00D007A1" w:rsidRDefault="000E13F5" w:rsidP="00263EE7">
            <w:pPr>
              <w:jc w:val="both"/>
              <w:rPr>
                <w:rFonts w:ascii="Arial" w:hAnsi="Arial" w:cs="Arial"/>
                <w:szCs w:val="24"/>
                <w:lang w:val="lt-LT"/>
              </w:rPr>
            </w:pPr>
          </w:p>
        </w:tc>
      </w:tr>
      <w:tr w:rsidR="000E13F5" w:rsidRPr="003B37C7" w14:paraId="25945168" w14:textId="77777777" w:rsidTr="00C31D53">
        <w:tc>
          <w:tcPr>
            <w:tcW w:w="562" w:type="dxa"/>
          </w:tcPr>
          <w:p w14:paraId="2EAF80F9" w14:textId="77777777" w:rsidR="000E13F5" w:rsidRPr="00D007A1" w:rsidRDefault="000E13F5" w:rsidP="00263EE7">
            <w:pPr>
              <w:jc w:val="both"/>
              <w:rPr>
                <w:rFonts w:ascii="Arial" w:hAnsi="Arial" w:cs="Arial"/>
                <w:szCs w:val="24"/>
                <w:lang w:val="lt-LT"/>
              </w:rPr>
            </w:pPr>
          </w:p>
        </w:tc>
        <w:tc>
          <w:tcPr>
            <w:tcW w:w="9214" w:type="dxa"/>
          </w:tcPr>
          <w:p w14:paraId="1DF39B2A" w14:textId="77777777" w:rsidR="000E13F5" w:rsidRPr="00D007A1" w:rsidRDefault="000E13F5" w:rsidP="00263EE7">
            <w:pPr>
              <w:pStyle w:val="Antrats"/>
              <w:tabs>
                <w:tab w:val="clear" w:pos="4153"/>
                <w:tab w:val="clear" w:pos="8306"/>
              </w:tabs>
              <w:jc w:val="both"/>
              <w:rPr>
                <w:rFonts w:ascii="Arial" w:hAnsi="Arial" w:cs="Arial"/>
                <w:szCs w:val="24"/>
                <w:lang w:val="lt-LT"/>
              </w:rPr>
            </w:pPr>
          </w:p>
        </w:tc>
      </w:tr>
    </w:tbl>
    <w:p w14:paraId="4603D0A2" w14:textId="77777777" w:rsidR="000E13F5" w:rsidRPr="00D007A1" w:rsidRDefault="000E13F5" w:rsidP="00263EE7">
      <w:pPr>
        <w:ind w:firstLine="720"/>
        <w:jc w:val="both"/>
        <w:rPr>
          <w:rFonts w:ascii="Arial" w:hAnsi="Arial" w:cs="Arial"/>
          <w:i/>
          <w:szCs w:val="24"/>
          <w:lang w:val="lt-LT"/>
        </w:rPr>
      </w:pPr>
      <w:r w:rsidRPr="00D007A1">
        <w:rPr>
          <w:rFonts w:ascii="Arial" w:hAnsi="Arial" w:cs="Arial"/>
          <w:b/>
          <w:i/>
          <w:szCs w:val="24"/>
          <w:lang w:val="lt-LT"/>
        </w:rPr>
        <w:t>Pastaba.</w:t>
      </w:r>
      <w:r w:rsidRPr="00D007A1">
        <w:rPr>
          <w:rFonts w:ascii="Arial" w:hAnsi="Arial" w:cs="Arial"/>
          <w:i/>
          <w:szCs w:val="24"/>
          <w:lang w:val="lt-LT"/>
        </w:rPr>
        <w:t xml:space="preserve"> Tiekėjui nenurodžius, kokia informacija yra konfidenciali, laikoma, kad konfidencialios informacijos pasiūlyme nėra.</w:t>
      </w:r>
    </w:p>
    <w:p w14:paraId="384CEB2D" w14:textId="77777777" w:rsidR="00351713" w:rsidRPr="00D007A1" w:rsidRDefault="00351713" w:rsidP="00351713">
      <w:pPr>
        <w:ind w:firstLine="720"/>
        <w:jc w:val="both"/>
        <w:rPr>
          <w:rFonts w:ascii="Arial" w:hAnsi="Arial" w:cs="Arial"/>
          <w:szCs w:val="24"/>
          <w:lang w:val="lt-LT"/>
        </w:rPr>
      </w:pPr>
    </w:p>
    <w:p w14:paraId="2BA550CE" w14:textId="4CF135C0" w:rsidR="00351713" w:rsidRPr="00D007A1" w:rsidRDefault="00B97EA0" w:rsidP="00AC071E">
      <w:pPr>
        <w:ind w:firstLine="720"/>
        <w:jc w:val="both"/>
        <w:rPr>
          <w:rFonts w:ascii="Arial" w:hAnsi="Arial" w:cs="Arial"/>
          <w:szCs w:val="24"/>
          <w:lang w:val="lt-LT"/>
        </w:rPr>
      </w:pPr>
      <w:r>
        <w:rPr>
          <w:rFonts w:ascii="Arial" w:hAnsi="Arial" w:cs="Arial"/>
          <w:szCs w:val="24"/>
          <w:lang w:val="lt-LT"/>
        </w:rPr>
        <w:t>6</w:t>
      </w:r>
      <w:r w:rsidR="00351713" w:rsidRPr="00D007A1">
        <w:rPr>
          <w:rFonts w:ascii="Arial" w:hAnsi="Arial" w:cs="Arial"/>
          <w:szCs w:val="24"/>
          <w:lang w:val="lt-LT"/>
        </w:rPr>
        <w:t>. Pasiūlymas galioja</w:t>
      </w:r>
      <w:r w:rsidR="00E32F41" w:rsidRPr="00D007A1">
        <w:rPr>
          <w:rFonts w:ascii="Arial" w:hAnsi="Arial" w:cs="Arial"/>
          <w:szCs w:val="24"/>
          <w:lang w:val="lt-LT"/>
        </w:rPr>
        <w:t xml:space="preserve"> 90 d.</w:t>
      </w:r>
      <w:r w:rsidR="00317DAA" w:rsidRPr="00D007A1">
        <w:rPr>
          <w:rFonts w:ascii="Arial" w:hAnsi="Arial" w:cs="Arial"/>
          <w:szCs w:val="24"/>
          <w:lang w:val="lt-LT"/>
        </w:rPr>
        <w:t xml:space="preserve"> </w:t>
      </w:r>
      <w:r w:rsidR="00351713" w:rsidRPr="00D007A1">
        <w:rPr>
          <w:rFonts w:ascii="Arial" w:hAnsi="Arial" w:cs="Arial"/>
          <w:szCs w:val="24"/>
          <w:lang w:val="lt-LT"/>
        </w:rPr>
        <w:t>nuo konkurso pasiūlymų pateikimo termino</w:t>
      </w:r>
      <w:r w:rsidR="00AC071E" w:rsidRPr="00D007A1">
        <w:rPr>
          <w:rFonts w:ascii="Arial" w:hAnsi="Arial" w:cs="Arial"/>
          <w:szCs w:val="24"/>
          <w:lang w:val="lt-LT"/>
        </w:rPr>
        <w:t xml:space="preserve"> dienos.                     </w:t>
      </w:r>
    </w:p>
    <w:p w14:paraId="0019A876" w14:textId="24089420" w:rsidR="00351713" w:rsidRPr="00D007A1" w:rsidRDefault="00351713" w:rsidP="00AC071E">
      <w:pPr>
        <w:jc w:val="both"/>
        <w:rPr>
          <w:rFonts w:ascii="Arial" w:hAnsi="Arial" w:cs="Arial"/>
          <w:szCs w:val="24"/>
          <w:lang w:val="lt-LT"/>
        </w:rPr>
      </w:pPr>
    </w:p>
    <w:p w14:paraId="73605E20" w14:textId="77777777" w:rsidR="00351713" w:rsidRPr="00D007A1" w:rsidRDefault="00351713" w:rsidP="00351713">
      <w:pPr>
        <w:ind w:firstLine="720"/>
        <w:jc w:val="both"/>
        <w:rPr>
          <w:rFonts w:ascii="Arial" w:hAnsi="Arial" w:cs="Arial"/>
          <w:szCs w:val="24"/>
          <w:lang w:val="lt-LT"/>
        </w:rPr>
      </w:pPr>
    </w:p>
    <w:p w14:paraId="5307F8B9" w14:textId="77777777" w:rsidR="00351713" w:rsidRPr="00D007A1" w:rsidRDefault="00351713" w:rsidP="00351713">
      <w:pPr>
        <w:ind w:firstLine="720"/>
        <w:jc w:val="both"/>
        <w:rPr>
          <w:rFonts w:ascii="Arial" w:hAnsi="Arial" w:cs="Arial"/>
          <w:szCs w:val="24"/>
          <w:lang w:val="lt-LT"/>
        </w:rPr>
      </w:pPr>
    </w:p>
    <w:p w14:paraId="73DDA580" w14:textId="77777777" w:rsidR="00351713" w:rsidRPr="00D007A1" w:rsidRDefault="00351713" w:rsidP="00351713">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D007A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D007A1" w:rsidRDefault="00351713" w:rsidP="0066079E">
            <w:pPr>
              <w:pStyle w:val="Pagrindinistekstas1"/>
              <w:ind w:firstLine="0"/>
              <w:rPr>
                <w:rFonts w:ascii="Arial" w:hAnsi="Arial" w:cs="Arial"/>
                <w:position w:val="6"/>
                <w:sz w:val="24"/>
                <w:szCs w:val="24"/>
                <w:lang w:val="lt-LT"/>
              </w:rPr>
            </w:pPr>
            <w:r w:rsidRPr="00D007A1">
              <w:rPr>
                <w:rFonts w:ascii="Arial" w:hAnsi="Arial" w:cs="Arial"/>
                <w:position w:val="6"/>
                <w:sz w:val="24"/>
                <w:szCs w:val="24"/>
                <w:lang w:val="lt-LT"/>
              </w:rPr>
              <w:t>(Tiekėjo arba jo įgalioto asmens pareigų pavadinimas)</w:t>
            </w:r>
          </w:p>
        </w:tc>
        <w:tc>
          <w:tcPr>
            <w:tcW w:w="604" w:type="dxa"/>
          </w:tcPr>
          <w:p w14:paraId="6FC11962" w14:textId="77777777" w:rsidR="00351713" w:rsidRPr="00D007A1" w:rsidRDefault="00351713" w:rsidP="0066079E">
            <w:pPr>
              <w:ind w:right="-1"/>
              <w:jc w:val="both"/>
              <w:rPr>
                <w:rFonts w:ascii="Arial" w:hAnsi="Arial" w:cs="Arial"/>
                <w:szCs w:val="24"/>
                <w:lang w:val="lt-LT"/>
              </w:rPr>
            </w:pPr>
          </w:p>
        </w:tc>
        <w:tc>
          <w:tcPr>
            <w:tcW w:w="1980" w:type="dxa"/>
            <w:tcBorders>
              <w:top w:val="single" w:sz="4" w:space="0" w:color="auto"/>
              <w:left w:val="nil"/>
              <w:bottom w:val="nil"/>
              <w:right w:val="nil"/>
            </w:tcBorders>
          </w:tcPr>
          <w:p w14:paraId="5DF7C3D4" w14:textId="77777777" w:rsidR="00351713" w:rsidRPr="00D007A1" w:rsidRDefault="00351713" w:rsidP="0066079E">
            <w:pPr>
              <w:ind w:right="-1"/>
              <w:jc w:val="both"/>
              <w:rPr>
                <w:rFonts w:ascii="Arial" w:hAnsi="Arial" w:cs="Arial"/>
                <w:szCs w:val="24"/>
                <w:lang w:val="lt-LT"/>
              </w:rPr>
            </w:pPr>
            <w:r w:rsidRPr="00D007A1">
              <w:rPr>
                <w:rFonts w:ascii="Arial" w:hAnsi="Arial" w:cs="Arial"/>
                <w:position w:val="6"/>
                <w:szCs w:val="24"/>
                <w:lang w:val="lt-LT"/>
              </w:rPr>
              <w:t>(Parašas)</w:t>
            </w:r>
            <w:r w:rsidRPr="00D007A1">
              <w:rPr>
                <w:rFonts w:ascii="Arial" w:hAnsi="Arial" w:cs="Arial"/>
                <w:i/>
                <w:szCs w:val="24"/>
                <w:lang w:val="lt-LT"/>
              </w:rPr>
              <w:t xml:space="preserve"> </w:t>
            </w:r>
          </w:p>
        </w:tc>
        <w:tc>
          <w:tcPr>
            <w:tcW w:w="701" w:type="dxa"/>
          </w:tcPr>
          <w:p w14:paraId="05208658" w14:textId="77777777" w:rsidR="00351713" w:rsidRPr="00D007A1" w:rsidRDefault="00351713" w:rsidP="0066079E">
            <w:pPr>
              <w:ind w:right="-1"/>
              <w:jc w:val="both"/>
              <w:rPr>
                <w:rFonts w:ascii="Arial" w:hAnsi="Arial" w:cs="Arial"/>
                <w:szCs w:val="24"/>
                <w:lang w:val="lt-LT"/>
              </w:rPr>
            </w:pPr>
          </w:p>
        </w:tc>
        <w:tc>
          <w:tcPr>
            <w:tcW w:w="2611" w:type="dxa"/>
            <w:tcBorders>
              <w:top w:val="single" w:sz="4" w:space="0" w:color="auto"/>
              <w:left w:val="nil"/>
              <w:bottom w:val="nil"/>
              <w:right w:val="nil"/>
            </w:tcBorders>
          </w:tcPr>
          <w:p w14:paraId="4BCE87C7" w14:textId="77777777" w:rsidR="00351713" w:rsidRPr="00D007A1" w:rsidRDefault="00351713" w:rsidP="0066079E">
            <w:pPr>
              <w:ind w:right="-1"/>
              <w:jc w:val="both"/>
              <w:rPr>
                <w:rFonts w:ascii="Arial" w:hAnsi="Arial" w:cs="Arial"/>
                <w:szCs w:val="24"/>
                <w:lang w:val="lt-LT"/>
              </w:rPr>
            </w:pPr>
            <w:r w:rsidRPr="00D007A1">
              <w:rPr>
                <w:rFonts w:ascii="Arial" w:hAnsi="Arial" w:cs="Arial"/>
                <w:position w:val="6"/>
                <w:szCs w:val="24"/>
                <w:lang w:val="lt-LT"/>
              </w:rPr>
              <w:t>(Vardas ir pavardė)</w:t>
            </w:r>
            <w:r w:rsidRPr="00D007A1">
              <w:rPr>
                <w:rFonts w:ascii="Arial" w:hAnsi="Arial" w:cs="Arial"/>
                <w:i/>
                <w:szCs w:val="24"/>
                <w:lang w:val="lt-LT"/>
              </w:rPr>
              <w:t xml:space="preserve"> </w:t>
            </w:r>
          </w:p>
        </w:tc>
        <w:tc>
          <w:tcPr>
            <w:tcW w:w="648" w:type="dxa"/>
          </w:tcPr>
          <w:p w14:paraId="4D3BC4C5" w14:textId="77777777" w:rsidR="00351713" w:rsidRPr="00D007A1" w:rsidRDefault="00351713" w:rsidP="0066079E">
            <w:pPr>
              <w:ind w:right="-1"/>
              <w:jc w:val="both"/>
              <w:rPr>
                <w:rFonts w:ascii="Arial" w:hAnsi="Arial" w:cs="Arial"/>
                <w:szCs w:val="24"/>
                <w:lang w:val="lt-LT"/>
              </w:rPr>
            </w:pPr>
          </w:p>
        </w:tc>
      </w:tr>
    </w:tbl>
    <w:p w14:paraId="4258B8AC" w14:textId="77777777" w:rsidR="00351713" w:rsidRPr="00D007A1" w:rsidRDefault="00351713" w:rsidP="00351713">
      <w:pPr>
        <w:tabs>
          <w:tab w:val="left" w:pos="5103"/>
          <w:tab w:val="left" w:pos="5245"/>
          <w:tab w:val="left" w:pos="5387"/>
        </w:tabs>
        <w:ind w:left="5040" w:firstLine="720"/>
        <w:jc w:val="both"/>
        <w:rPr>
          <w:rFonts w:ascii="Arial" w:hAnsi="Arial" w:cs="Arial"/>
          <w:szCs w:val="24"/>
          <w:lang w:val="lt-LT"/>
        </w:rPr>
      </w:pPr>
    </w:p>
    <w:p w14:paraId="60B1642B" w14:textId="77777777" w:rsidR="00351713" w:rsidRPr="00D007A1" w:rsidRDefault="00351713" w:rsidP="00351713">
      <w:pPr>
        <w:tabs>
          <w:tab w:val="left" w:pos="5103"/>
          <w:tab w:val="left" w:pos="5245"/>
          <w:tab w:val="left" w:pos="5387"/>
        </w:tabs>
        <w:jc w:val="both"/>
        <w:rPr>
          <w:rFonts w:ascii="Arial" w:hAnsi="Arial" w:cs="Arial"/>
          <w:b/>
          <w:bCs/>
          <w:i/>
          <w:szCs w:val="24"/>
          <w:lang w:val="lt-LT"/>
        </w:rPr>
      </w:pPr>
    </w:p>
    <w:p w14:paraId="105C9C9E" w14:textId="77777777" w:rsidR="00351713" w:rsidRPr="00D007A1" w:rsidRDefault="00351713" w:rsidP="00351713">
      <w:pPr>
        <w:tabs>
          <w:tab w:val="left" w:pos="5103"/>
          <w:tab w:val="left" w:pos="5245"/>
          <w:tab w:val="left" w:pos="5387"/>
        </w:tabs>
        <w:jc w:val="both"/>
        <w:rPr>
          <w:rFonts w:ascii="Arial" w:hAnsi="Arial" w:cs="Arial"/>
          <w:b/>
          <w:bCs/>
          <w:i/>
          <w:szCs w:val="24"/>
          <w:lang w:val="lt-LT"/>
        </w:rPr>
      </w:pPr>
    </w:p>
    <w:p w14:paraId="4BF10874" w14:textId="77777777" w:rsidR="00351713" w:rsidRPr="00D007A1" w:rsidRDefault="00351713" w:rsidP="00351713">
      <w:pPr>
        <w:tabs>
          <w:tab w:val="left" w:pos="5103"/>
          <w:tab w:val="left" w:pos="5245"/>
          <w:tab w:val="left" w:pos="5387"/>
        </w:tabs>
        <w:jc w:val="both"/>
        <w:rPr>
          <w:rFonts w:ascii="Arial" w:hAnsi="Arial" w:cs="Arial"/>
          <w:b/>
          <w:bCs/>
          <w:i/>
          <w:szCs w:val="24"/>
          <w:lang w:val="lt-LT"/>
        </w:rPr>
      </w:pPr>
      <w:r w:rsidRPr="00D007A1">
        <w:rPr>
          <w:rFonts w:ascii="Arial" w:hAnsi="Arial" w:cs="Arial"/>
          <w:b/>
          <w:bCs/>
          <w:i/>
          <w:szCs w:val="24"/>
          <w:lang w:val="lt-LT"/>
        </w:rPr>
        <w:t>Pastabos:</w:t>
      </w:r>
    </w:p>
    <w:p w14:paraId="78DE26AD" w14:textId="77777777" w:rsidR="00351713" w:rsidRPr="00D007A1" w:rsidRDefault="00351713" w:rsidP="00351713">
      <w:pPr>
        <w:tabs>
          <w:tab w:val="left" w:pos="5103"/>
          <w:tab w:val="left" w:pos="5245"/>
          <w:tab w:val="left" w:pos="5387"/>
        </w:tabs>
        <w:ind w:firstLine="709"/>
        <w:jc w:val="both"/>
        <w:rPr>
          <w:rFonts w:ascii="Arial" w:hAnsi="Arial" w:cs="Arial"/>
          <w:i/>
          <w:szCs w:val="24"/>
          <w:lang w:val="lt-LT" w:eastAsia="lt-LT"/>
        </w:rPr>
      </w:pPr>
      <w:r w:rsidRPr="00D007A1">
        <w:rPr>
          <w:rFonts w:ascii="Arial" w:hAnsi="Arial" w:cs="Arial"/>
          <w:i/>
          <w:szCs w:val="24"/>
          <w:lang w:val="lt-LT"/>
        </w:rPr>
        <w:t xml:space="preserve">1. Jeigu pasiūlymą pasirašo įgaliotas asmuo, turi būti pateikta </w:t>
      </w:r>
      <w:r w:rsidRPr="00D007A1">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D007A1" w:rsidRDefault="00351713" w:rsidP="00351713">
      <w:pPr>
        <w:tabs>
          <w:tab w:val="left" w:pos="5103"/>
          <w:tab w:val="left" w:pos="5245"/>
          <w:tab w:val="left" w:pos="5387"/>
        </w:tabs>
        <w:ind w:firstLine="709"/>
        <w:jc w:val="both"/>
        <w:rPr>
          <w:rFonts w:ascii="Arial" w:hAnsi="Arial" w:cs="Arial"/>
          <w:bCs/>
          <w:i/>
          <w:szCs w:val="24"/>
          <w:lang w:val="lt-LT"/>
        </w:rPr>
      </w:pPr>
      <w:r w:rsidRPr="00D007A1">
        <w:rPr>
          <w:rFonts w:ascii="Arial" w:hAnsi="Arial" w:cs="Arial"/>
          <w:bCs/>
          <w:i/>
          <w:szCs w:val="24"/>
          <w:lang w:val="lt-LT"/>
        </w:rPr>
        <w:t>2. Pildydamas šį priedą tiekėjas turi pateikti visą aukščiau prašomą informaciją.</w:t>
      </w:r>
    </w:p>
    <w:p w14:paraId="7DFB0029" w14:textId="77777777" w:rsidR="00351713" w:rsidRPr="00D007A1" w:rsidRDefault="00351713" w:rsidP="00351713">
      <w:pPr>
        <w:tabs>
          <w:tab w:val="left" w:pos="5103"/>
          <w:tab w:val="left" w:pos="5245"/>
          <w:tab w:val="left" w:pos="5387"/>
        </w:tabs>
        <w:ind w:firstLine="709"/>
        <w:jc w:val="both"/>
        <w:rPr>
          <w:rFonts w:ascii="Arial" w:hAnsi="Arial" w:cs="Arial"/>
          <w:i/>
          <w:szCs w:val="24"/>
          <w:lang w:val="lt-LT"/>
        </w:rPr>
      </w:pPr>
      <w:r w:rsidRPr="00D007A1">
        <w:rPr>
          <w:rFonts w:ascii="Arial" w:hAnsi="Arial" w:cs="Arial"/>
          <w:bCs/>
          <w:i/>
          <w:szCs w:val="24"/>
          <w:lang w:val="lt-LT"/>
        </w:rPr>
        <w:t xml:space="preserve">3. </w:t>
      </w:r>
      <w:r w:rsidRPr="00D007A1">
        <w:rPr>
          <w:rFonts w:ascii="Arial" w:hAnsi="Arial" w:cs="Arial"/>
          <w:i/>
          <w:szCs w:val="24"/>
          <w:lang w:val="lt-LT"/>
        </w:rPr>
        <w:t>Pateikiama skaitmeninė dokumento kopija, t. y. skenuotas dokumentas elektronine forma.</w:t>
      </w:r>
    </w:p>
    <w:p w14:paraId="21420E9F" w14:textId="77777777" w:rsidR="00351713" w:rsidRPr="00D007A1" w:rsidRDefault="00351713" w:rsidP="00351713">
      <w:pPr>
        <w:pStyle w:val="Pagrindiniotekstotrauka3"/>
        <w:ind w:firstLine="0"/>
        <w:jc w:val="both"/>
        <w:rPr>
          <w:rFonts w:ascii="Arial" w:hAnsi="Arial" w:cs="Arial"/>
          <w:szCs w:val="24"/>
        </w:rPr>
      </w:pPr>
    </w:p>
    <w:p w14:paraId="4C4B527C" w14:textId="6A39B903" w:rsidR="00351713" w:rsidRPr="00D007A1" w:rsidRDefault="00351713" w:rsidP="00351713">
      <w:pPr>
        <w:rPr>
          <w:rFonts w:ascii="Arial" w:hAnsi="Arial" w:cs="Arial"/>
          <w:szCs w:val="24"/>
          <w:lang w:val="lt-LT"/>
        </w:rPr>
      </w:pPr>
    </w:p>
    <w:sectPr w:rsidR="00351713" w:rsidRPr="00D007A1" w:rsidSect="00ED2F7C">
      <w:headerReference w:type="default" r:id="rId8"/>
      <w:footerReference w:type="even" r:id="rId9"/>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258EB" w14:textId="77777777" w:rsidR="002E1F1C" w:rsidRDefault="002E1F1C">
      <w:r>
        <w:separator/>
      </w:r>
    </w:p>
  </w:endnote>
  <w:endnote w:type="continuationSeparator" w:id="0">
    <w:p w14:paraId="6CDEA899" w14:textId="77777777" w:rsidR="002E1F1C" w:rsidRDefault="002E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Porat"/>
      <w:framePr w:wrap="around" w:vAnchor="text" w:hAnchor="margin" w:xAlign="right" w:y="1"/>
      <w:rPr>
        <w:rStyle w:val="Puslapionumeris"/>
      </w:rPr>
    </w:pPr>
    <w:r>
      <w:rPr>
        <w:rStyle w:val="Puslapionumeris"/>
      </w:rPr>
      <w:fldChar w:fldCharType="begin"/>
    </w:r>
    <w:r w:rsidR="00626869">
      <w:rPr>
        <w:rStyle w:val="Puslapionumeris"/>
      </w:rPr>
      <w:instrText xml:space="preserve">PAGE  </w:instrText>
    </w:r>
    <w:r>
      <w:rPr>
        <w:rStyle w:val="Puslapionumeris"/>
      </w:rPr>
      <w:fldChar w:fldCharType="end"/>
    </w:r>
  </w:p>
  <w:p w14:paraId="7E20114F" w14:textId="77777777" w:rsidR="00626869"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8A4B" w14:textId="77777777" w:rsidR="002E1F1C" w:rsidRDefault="002E1F1C">
      <w:r>
        <w:separator/>
      </w:r>
    </w:p>
  </w:footnote>
  <w:footnote w:type="continuationSeparator" w:id="0">
    <w:p w14:paraId="63F9712F" w14:textId="77777777" w:rsidR="002E1F1C" w:rsidRDefault="002E1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Antrats"/>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6"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18913440">
    <w:abstractNumId w:val="7"/>
  </w:num>
  <w:num w:numId="2" w16cid:durableId="256257982">
    <w:abstractNumId w:val="5"/>
  </w:num>
  <w:num w:numId="3" w16cid:durableId="677082201">
    <w:abstractNumId w:val="4"/>
  </w:num>
  <w:num w:numId="4" w16cid:durableId="10871936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219246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90424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900"/>
    <w:rsid w:val="00042300"/>
    <w:rsid w:val="00051CCF"/>
    <w:rsid w:val="000627EC"/>
    <w:rsid w:val="00063F8A"/>
    <w:rsid w:val="00070993"/>
    <w:rsid w:val="000745DF"/>
    <w:rsid w:val="00080713"/>
    <w:rsid w:val="00081D53"/>
    <w:rsid w:val="00087484"/>
    <w:rsid w:val="00090B8C"/>
    <w:rsid w:val="000A15D8"/>
    <w:rsid w:val="000B5DCD"/>
    <w:rsid w:val="000D1669"/>
    <w:rsid w:val="000D291C"/>
    <w:rsid w:val="000D3061"/>
    <w:rsid w:val="000D3706"/>
    <w:rsid w:val="000E13F5"/>
    <w:rsid w:val="001031F8"/>
    <w:rsid w:val="0010379B"/>
    <w:rsid w:val="001043A5"/>
    <w:rsid w:val="001114D4"/>
    <w:rsid w:val="00113BB2"/>
    <w:rsid w:val="0011552A"/>
    <w:rsid w:val="001265BB"/>
    <w:rsid w:val="001267B2"/>
    <w:rsid w:val="00127F0E"/>
    <w:rsid w:val="001517E4"/>
    <w:rsid w:val="00166BF2"/>
    <w:rsid w:val="00180046"/>
    <w:rsid w:val="00186184"/>
    <w:rsid w:val="00190CFF"/>
    <w:rsid w:val="001A5547"/>
    <w:rsid w:val="001A572D"/>
    <w:rsid w:val="001B407D"/>
    <w:rsid w:val="001C1DBE"/>
    <w:rsid w:val="001C3CAD"/>
    <w:rsid w:val="001C5DC4"/>
    <w:rsid w:val="001D0626"/>
    <w:rsid w:val="001D31FD"/>
    <w:rsid w:val="001D78BA"/>
    <w:rsid w:val="001F2AFC"/>
    <w:rsid w:val="002017C9"/>
    <w:rsid w:val="00205F5B"/>
    <w:rsid w:val="00221B19"/>
    <w:rsid w:val="002445C2"/>
    <w:rsid w:val="00247BDF"/>
    <w:rsid w:val="00247BE1"/>
    <w:rsid w:val="0026148E"/>
    <w:rsid w:val="00263EE7"/>
    <w:rsid w:val="002825C8"/>
    <w:rsid w:val="00284FC8"/>
    <w:rsid w:val="00285079"/>
    <w:rsid w:val="00286387"/>
    <w:rsid w:val="00294003"/>
    <w:rsid w:val="002C5231"/>
    <w:rsid w:val="002D6ADA"/>
    <w:rsid w:val="002E1F1C"/>
    <w:rsid w:val="002E3FE0"/>
    <w:rsid w:val="002F481B"/>
    <w:rsid w:val="0030761C"/>
    <w:rsid w:val="003121FA"/>
    <w:rsid w:val="0031469D"/>
    <w:rsid w:val="00315EA7"/>
    <w:rsid w:val="00317DAA"/>
    <w:rsid w:val="00341E19"/>
    <w:rsid w:val="00344DD0"/>
    <w:rsid w:val="003450A0"/>
    <w:rsid w:val="003455C1"/>
    <w:rsid w:val="00351713"/>
    <w:rsid w:val="0035582F"/>
    <w:rsid w:val="00364EE1"/>
    <w:rsid w:val="0039797A"/>
    <w:rsid w:val="003A1F31"/>
    <w:rsid w:val="003A2F2C"/>
    <w:rsid w:val="003B37C7"/>
    <w:rsid w:val="003C2916"/>
    <w:rsid w:val="003C7FA1"/>
    <w:rsid w:val="003D4612"/>
    <w:rsid w:val="003D5886"/>
    <w:rsid w:val="003E0305"/>
    <w:rsid w:val="003E2A89"/>
    <w:rsid w:val="003F2549"/>
    <w:rsid w:val="003F3522"/>
    <w:rsid w:val="003F6E01"/>
    <w:rsid w:val="00426705"/>
    <w:rsid w:val="00436880"/>
    <w:rsid w:val="00444974"/>
    <w:rsid w:val="004459FF"/>
    <w:rsid w:val="00493CB7"/>
    <w:rsid w:val="00495BC5"/>
    <w:rsid w:val="004C0EDA"/>
    <w:rsid w:val="004D6764"/>
    <w:rsid w:val="004E26C4"/>
    <w:rsid w:val="004E2EEC"/>
    <w:rsid w:val="004E318C"/>
    <w:rsid w:val="004E4C88"/>
    <w:rsid w:val="004F5525"/>
    <w:rsid w:val="00501968"/>
    <w:rsid w:val="0051155C"/>
    <w:rsid w:val="00520DB1"/>
    <w:rsid w:val="005269C2"/>
    <w:rsid w:val="005436D7"/>
    <w:rsid w:val="00545DDC"/>
    <w:rsid w:val="00547663"/>
    <w:rsid w:val="00553A7A"/>
    <w:rsid w:val="005739C8"/>
    <w:rsid w:val="0059043E"/>
    <w:rsid w:val="00596F6A"/>
    <w:rsid w:val="00596FF5"/>
    <w:rsid w:val="005B425D"/>
    <w:rsid w:val="005B78A1"/>
    <w:rsid w:val="005C61D5"/>
    <w:rsid w:val="005D598F"/>
    <w:rsid w:val="005F2A46"/>
    <w:rsid w:val="006169EB"/>
    <w:rsid w:val="00616F85"/>
    <w:rsid w:val="00626869"/>
    <w:rsid w:val="00635EAC"/>
    <w:rsid w:val="00643266"/>
    <w:rsid w:val="00655A10"/>
    <w:rsid w:val="00670CF8"/>
    <w:rsid w:val="00677545"/>
    <w:rsid w:val="0069336F"/>
    <w:rsid w:val="006A73D1"/>
    <w:rsid w:val="006A7DF7"/>
    <w:rsid w:val="006C7463"/>
    <w:rsid w:val="006D0D91"/>
    <w:rsid w:val="006E5761"/>
    <w:rsid w:val="006F227D"/>
    <w:rsid w:val="00710362"/>
    <w:rsid w:val="00713BC5"/>
    <w:rsid w:val="0072001E"/>
    <w:rsid w:val="0072025E"/>
    <w:rsid w:val="007405FC"/>
    <w:rsid w:val="00774B6E"/>
    <w:rsid w:val="00783265"/>
    <w:rsid w:val="00790DB9"/>
    <w:rsid w:val="007940FC"/>
    <w:rsid w:val="00795B4D"/>
    <w:rsid w:val="007A6C0B"/>
    <w:rsid w:val="007B54C6"/>
    <w:rsid w:val="007C3242"/>
    <w:rsid w:val="007E1845"/>
    <w:rsid w:val="007F1BF9"/>
    <w:rsid w:val="00801EE5"/>
    <w:rsid w:val="0080400D"/>
    <w:rsid w:val="00805206"/>
    <w:rsid w:val="008206DF"/>
    <w:rsid w:val="008256A5"/>
    <w:rsid w:val="00854C97"/>
    <w:rsid w:val="00854E1D"/>
    <w:rsid w:val="00856251"/>
    <w:rsid w:val="008576AB"/>
    <w:rsid w:val="00865F08"/>
    <w:rsid w:val="008837D7"/>
    <w:rsid w:val="008A57AE"/>
    <w:rsid w:val="008C07A5"/>
    <w:rsid w:val="008D281B"/>
    <w:rsid w:val="008D5D5A"/>
    <w:rsid w:val="008F187F"/>
    <w:rsid w:val="00900EE0"/>
    <w:rsid w:val="00912C36"/>
    <w:rsid w:val="00927517"/>
    <w:rsid w:val="00930530"/>
    <w:rsid w:val="009614D5"/>
    <w:rsid w:val="00977524"/>
    <w:rsid w:val="00990D22"/>
    <w:rsid w:val="009B5612"/>
    <w:rsid w:val="009C4944"/>
    <w:rsid w:val="009D0254"/>
    <w:rsid w:val="009D0F16"/>
    <w:rsid w:val="009D121E"/>
    <w:rsid w:val="009F6790"/>
    <w:rsid w:val="009F7762"/>
    <w:rsid w:val="00A0300B"/>
    <w:rsid w:val="00A052E8"/>
    <w:rsid w:val="00A06105"/>
    <w:rsid w:val="00A211B0"/>
    <w:rsid w:val="00A25976"/>
    <w:rsid w:val="00A307F6"/>
    <w:rsid w:val="00A50161"/>
    <w:rsid w:val="00A65E1B"/>
    <w:rsid w:val="00A75A21"/>
    <w:rsid w:val="00A76403"/>
    <w:rsid w:val="00A82BC0"/>
    <w:rsid w:val="00A94F89"/>
    <w:rsid w:val="00AA098F"/>
    <w:rsid w:val="00AC071E"/>
    <w:rsid w:val="00AC388C"/>
    <w:rsid w:val="00AD1872"/>
    <w:rsid w:val="00AD7F25"/>
    <w:rsid w:val="00AF6103"/>
    <w:rsid w:val="00B073FC"/>
    <w:rsid w:val="00B131AB"/>
    <w:rsid w:val="00B1799C"/>
    <w:rsid w:val="00B20D11"/>
    <w:rsid w:val="00B32566"/>
    <w:rsid w:val="00B42069"/>
    <w:rsid w:val="00B42E20"/>
    <w:rsid w:val="00B56695"/>
    <w:rsid w:val="00B72D34"/>
    <w:rsid w:val="00B84B10"/>
    <w:rsid w:val="00B947C9"/>
    <w:rsid w:val="00B97EA0"/>
    <w:rsid w:val="00BB336F"/>
    <w:rsid w:val="00BC39D8"/>
    <w:rsid w:val="00BD486E"/>
    <w:rsid w:val="00BF3D06"/>
    <w:rsid w:val="00BF68E0"/>
    <w:rsid w:val="00C0435F"/>
    <w:rsid w:val="00C10D44"/>
    <w:rsid w:val="00C31D53"/>
    <w:rsid w:val="00C37FBF"/>
    <w:rsid w:val="00C408F2"/>
    <w:rsid w:val="00C4264C"/>
    <w:rsid w:val="00C56E38"/>
    <w:rsid w:val="00C7374B"/>
    <w:rsid w:val="00C77DF9"/>
    <w:rsid w:val="00C954CB"/>
    <w:rsid w:val="00CA1D5F"/>
    <w:rsid w:val="00CA3CE0"/>
    <w:rsid w:val="00CA50F1"/>
    <w:rsid w:val="00CB44B8"/>
    <w:rsid w:val="00CC319B"/>
    <w:rsid w:val="00CC4642"/>
    <w:rsid w:val="00CC6D43"/>
    <w:rsid w:val="00CD5193"/>
    <w:rsid w:val="00D007A1"/>
    <w:rsid w:val="00D02FA1"/>
    <w:rsid w:val="00D16EE4"/>
    <w:rsid w:val="00D23D58"/>
    <w:rsid w:val="00D37C14"/>
    <w:rsid w:val="00D507C2"/>
    <w:rsid w:val="00D55409"/>
    <w:rsid w:val="00D65E37"/>
    <w:rsid w:val="00D67E63"/>
    <w:rsid w:val="00D70707"/>
    <w:rsid w:val="00D75784"/>
    <w:rsid w:val="00D85625"/>
    <w:rsid w:val="00D94A99"/>
    <w:rsid w:val="00DA68A8"/>
    <w:rsid w:val="00DB0C2E"/>
    <w:rsid w:val="00DB56B4"/>
    <w:rsid w:val="00DB5750"/>
    <w:rsid w:val="00DB6934"/>
    <w:rsid w:val="00DE2637"/>
    <w:rsid w:val="00DF1039"/>
    <w:rsid w:val="00DF232B"/>
    <w:rsid w:val="00DF4FC6"/>
    <w:rsid w:val="00DF723A"/>
    <w:rsid w:val="00DF754C"/>
    <w:rsid w:val="00E06E92"/>
    <w:rsid w:val="00E13454"/>
    <w:rsid w:val="00E240AC"/>
    <w:rsid w:val="00E30845"/>
    <w:rsid w:val="00E32F41"/>
    <w:rsid w:val="00E33DEF"/>
    <w:rsid w:val="00E46FCE"/>
    <w:rsid w:val="00E52D63"/>
    <w:rsid w:val="00E532C9"/>
    <w:rsid w:val="00E53666"/>
    <w:rsid w:val="00E53D95"/>
    <w:rsid w:val="00E63CA1"/>
    <w:rsid w:val="00E72D08"/>
    <w:rsid w:val="00E769DB"/>
    <w:rsid w:val="00E863E9"/>
    <w:rsid w:val="00EC6C62"/>
    <w:rsid w:val="00ED27D7"/>
    <w:rsid w:val="00ED2F7C"/>
    <w:rsid w:val="00F03CAB"/>
    <w:rsid w:val="00F07018"/>
    <w:rsid w:val="00F11C5A"/>
    <w:rsid w:val="00F25734"/>
    <w:rsid w:val="00F30595"/>
    <w:rsid w:val="00F719D9"/>
    <w:rsid w:val="00F813BF"/>
    <w:rsid w:val="00F94CB7"/>
    <w:rsid w:val="00F973BD"/>
    <w:rsid w:val="00FA7069"/>
    <w:rsid w:val="00FB1963"/>
    <w:rsid w:val="00FB19A7"/>
    <w:rsid w:val="00FB2CA0"/>
    <w:rsid w:val="00FB6758"/>
    <w:rsid w:val="00FC29E1"/>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rsid w:val="00051CCF"/>
    <w:pPr>
      <w:tabs>
        <w:tab w:val="center" w:pos="4153"/>
        <w:tab w:val="right" w:pos="8306"/>
      </w:tabs>
    </w:pPr>
  </w:style>
  <w:style w:type="character" w:customStyle="1" w:styleId="AntratsDiagrama">
    <w:name w:val="Antraštės Diagrama"/>
    <w:basedOn w:val="Numatytasispastraiposriftas"/>
    <w:link w:val="Antrats"/>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3"/>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4"/>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val="lt-LT"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 w:type="paragraph" w:customStyle="1" w:styleId="TableParagraph">
    <w:name w:val="Table Paragraph"/>
    <w:basedOn w:val="prastasis"/>
    <w:uiPriority w:val="1"/>
    <w:qFormat/>
    <w:rsid w:val="00D75784"/>
    <w:pPr>
      <w:widowControl w:val="0"/>
      <w:autoSpaceDE w:val="0"/>
      <w:autoSpaceDN w:val="0"/>
    </w:pPr>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3691</Words>
  <Characters>2104</Characters>
  <Application>Microsoft Office Word</Application>
  <DocSecurity>4</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Eglė Čalkevičienė</cp:lastModifiedBy>
  <cp:revision>2</cp:revision>
  <dcterms:created xsi:type="dcterms:W3CDTF">2025-06-30T10:21:00Z</dcterms:created>
  <dcterms:modified xsi:type="dcterms:W3CDTF">2025-06-30T10:21:00Z</dcterms:modified>
</cp:coreProperties>
</file>